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56E66" w14:textId="77777777" w:rsidR="00CD725C" w:rsidRDefault="00CD725C" w:rsidP="00112BAA">
      <w:pPr>
        <w:pStyle w:val="Tekstpodstawowywcity"/>
        <w:ind w:left="4536" w:right="-2"/>
        <w:jc w:val="left"/>
        <w:rPr>
          <w:sz w:val="22"/>
          <w:szCs w:val="24"/>
          <w:lang w:val="pl-PL"/>
        </w:rPr>
      </w:pPr>
      <w:r w:rsidRPr="000A5C74">
        <w:rPr>
          <w:b/>
          <w:sz w:val="22"/>
          <w:szCs w:val="24"/>
          <w:u w:val="single"/>
        </w:rPr>
        <w:t>Załącznik nr 1</w:t>
      </w:r>
      <w:r w:rsidRPr="00F43668">
        <w:rPr>
          <w:sz w:val="22"/>
          <w:szCs w:val="24"/>
        </w:rPr>
        <w:t xml:space="preserve"> do </w:t>
      </w:r>
      <w:r w:rsidR="001B1D1D">
        <w:rPr>
          <w:sz w:val="22"/>
          <w:szCs w:val="24"/>
          <w:lang w:val="pl-PL"/>
        </w:rPr>
        <w:t>Ogłoszenia</w:t>
      </w:r>
    </w:p>
    <w:p w14:paraId="5EC49F53" w14:textId="3F012726" w:rsidR="001B1D1D" w:rsidRDefault="001B1D1D" w:rsidP="00112BAA">
      <w:pPr>
        <w:pStyle w:val="Tekstpodstawowywcity"/>
        <w:ind w:left="4536" w:right="-2"/>
        <w:jc w:val="left"/>
        <w:rPr>
          <w:sz w:val="22"/>
          <w:szCs w:val="24"/>
          <w:lang w:val="pl-PL"/>
        </w:rPr>
      </w:pPr>
      <w:r>
        <w:rPr>
          <w:sz w:val="22"/>
          <w:szCs w:val="24"/>
          <w:lang w:val="pl-PL"/>
        </w:rPr>
        <w:t>o zamówieniu w dziedzinie obronności i bezpieczeństwa</w:t>
      </w:r>
      <w:r w:rsidR="00112BAA">
        <w:rPr>
          <w:sz w:val="22"/>
          <w:szCs w:val="24"/>
          <w:lang w:val="pl-PL"/>
        </w:rPr>
        <w:t xml:space="preserve"> </w:t>
      </w:r>
      <w:r>
        <w:rPr>
          <w:sz w:val="22"/>
          <w:szCs w:val="24"/>
          <w:lang w:val="pl-PL"/>
        </w:rPr>
        <w:t>w oparciu o przepisy art. 411</w:t>
      </w:r>
      <w:r w:rsidR="000A5C74">
        <w:rPr>
          <w:sz w:val="22"/>
          <w:szCs w:val="24"/>
          <w:lang w:val="pl-PL"/>
        </w:rPr>
        <w:t xml:space="preserve"> </w:t>
      </w:r>
      <w:r w:rsidR="000A5C74" w:rsidRPr="00C35C21">
        <w:rPr>
          <w:sz w:val="22"/>
          <w:szCs w:val="22"/>
        </w:rPr>
        <w:t>ust</w:t>
      </w:r>
      <w:r w:rsidR="000A5C74">
        <w:rPr>
          <w:sz w:val="22"/>
          <w:szCs w:val="22"/>
        </w:rPr>
        <w:t>awy z dnia 11 września 2019 r.</w:t>
      </w:r>
      <w:r w:rsidR="000A5C74" w:rsidRPr="00C35C21">
        <w:rPr>
          <w:sz w:val="22"/>
          <w:szCs w:val="22"/>
        </w:rPr>
        <w:t xml:space="preserve"> Prawo zamówień publicznych</w:t>
      </w:r>
    </w:p>
    <w:p w14:paraId="382128DE" w14:textId="77777777" w:rsidR="001B1D1D" w:rsidRPr="001B1D1D" w:rsidRDefault="001B1D1D" w:rsidP="00723581">
      <w:pPr>
        <w:pStyle w:val="Tekstpodstawowywcity"/>
        <w:ind w:left="0" w:right="-2"/>
        <w:jc w:val="right"/>
        <w:rPr>
          <w:b/>
          <w:color w:val="auto"/>
          <w:sz w:val="22"/>
          <w:szCs w:val="24"/>
          <w:lang w:val="pl-PL"/>
        </w:rPr>
      </w:pPr>
    </w:p>
    <w:p w14:paraId="6B298DD5" w14:textId="77777777" w:rsidR="00CD725C" w:rsidRPr="00D77750" w:rsidRDefault="00CD725C" w:rsidP="00CD725C">
      <w:pPr>
        <w:tabs>
          <w:tab w:val="left" w:pos="6361"/>
        </w:tabs>
        <w:spacing w:before="120"/>
        <w:jc w:val="both"/>
        <w:rPr>
          <w:sz w:val="20"/>
          <w:szCs w:val="20"/>
        </w:rPr>
      </w:pPr>
      <w:r w:rsidRPr="00D77750">
        <w:rPr>
          <w:sz w:val="20"/>
          <w:szCs w:val="20"/>
        </w:rPr>
        <w:tab/>
      </w:r>
    </w:p>
    <w:p w14:paraId="343325A2" w14:textId="77777777" w:rsidR="000A5C74" w:rsidRDefault="000A5C74" w:rsidP="00CB2656">
      <w:pPr>
        <w:shd w:val="clear" w:color="auto" w:fill="E2EFD9" w:themeFill="accent6" w:themeFillTint="33"/>
        <w:jc w:val="center"/>
        <w:rPr>
          <w:b/>
        </w:rPr>
      </w:pPr>
    </w:p>
    <w:p w14:paraId="2B67CB05" w14:textId="59E278A6" w:rsidR="00261E67" w:rsidRPr="00261E67" w:rsidRDefault="00261E67" w:rsidP="00CB2656">
      <w:pPr>
        <w:shd w:val="clear" w:color="auto" w:fill="E2EFD9" w:themeFill="accent6" w:themeFillTint="33"/>
        <w:jc w:val="center"/>
        <w:rPr>
          <w:rFonts w:ascii="Arial" w:hAnsi="Arial" w:cs="Arial"/>
          <w:b/>
          <w:color w:val="0070C0"/>
        </w:rPr>
      </w:pPr>
      <w:r w:rsidRPr="00261E67">
        <w:rPr>
          <w:rFonts w:ascii="Arial" w:hAnsi="Arial" w:cs="Arial"/>
          <w:b/>
          <w:color w:val="0070C0"/>
        </w:rPr>
        <w:t>MODYFIKACJA  Z DNIA 24.03.2026 R.</w:t>
      </w:r>
    </w:p>
    <w:p w14:paraId="629321ED" w14:textId="3605C7B6" w:rsidR="00261E67" w:rsidRPr="00261E67" w:rsidRDefault="00261E67" w:rsidP="00CB2656">
      <w:pPr>
        <w:shd w:val="clear" w:color="auto" w:fill="E2EFD9" w:themeFill="accent6" w:themeFillTint="33"/>
        <w:jc w:val="center"/>
        <w:rPr>
          <w:rFonts w:ascii="Arial" w:hAnsi="Arial" w:cs="Arial"/>
          <w:b/>
          <w:color w:val="0070C0"/>
        </w:rPr>
      </w:pPr>
      <w:r w:rsidRPr="00261E67">
        <w:rPr>
          <w:rFonts w:ascii="Arial" w:hAnsi="Arial" w:cs="Arial"/>
          <w:b/>
          <w:color w:val="0070C0"/>
        </w:rPr>
        <w:t>(zmiany wprowadzono w kolorze niebieskim)</w:t>
      </w:r>
    </w:p>
    <w:p w14:paraId="29377811" w14:textId="2E4BC240" w:rsidR="00CD725C" w:rsidRPr="00662254" w:rsidRDefault="00CD725C" w:rsidP="00CB2656">
      <w:pPr>
        <w:shd w:val="clear" w:color="auto" w:fill="E2EFD9" w:themeFill="accent6" w:themeFillTint="33"/>
        <w:jc w:val="center"/>
        <w:rPr>
          <w:rFonts w:ascii="Arial" w:hAnsi="Arial" w:cs="Arial"/>
          <w:b/>
        </w:rPr>
      </w:pPr>
      <w:r w:rsidRPr="00662254">
        <w:rPr>
          <w:rFonts w:ascii="Arial" w:hAnsi="Arial" w:cs="Arial"/>
          <w:b/>
        </w:rPr>
        <w:t xml:space="preserve">WNIOSEK O DOPUSZCZENIE DO UDZIAŁU W POSTĘPOWANIU </w:t>
      </w:r>
      <w:r w:rsidRPr="00662254">
        <w:rPr>
          <w:rFonts w:ascii="Arial" w:hAnsi="Arial" w:cs="Arial"/>
          <w:b/>
        </w:rPr>
        <w:br/>
        <w:t>O UDZIELENIE ZAMÓWIENIA PUBLICZNEGO</w:t>
      </w:r>
    </w:p>
    <w:p w14:paraId="6132BE8C" w14:textId="77777777" w:rsidR="00662254" w:rsidRPr="00A76D43" w:rsidRDefault="00662254" w:rsidP="00CB2656">
      <w:pPr>
        <w:shd w:val="clear" w:color="auto" w:fill="E2EFD9" w:themeFill="accent6" w:themeFillTint="33"/>
        <w:jc w:val="center"/>
        <w:rPr>
          <w:b/>
        </w:rPr>
      </w:pPr>
    </w:p>
    <w:p w14:paraId="5005F134" w14:textId="77777777" w:rsidR="00CD725C" w:rsidRPr="00A76D43" w:rsidRDefault="00CD725C" w:rsidP="00CD725C">
      <w:pPr>
        <w:jc w:val="center"/>
        <w:rPr>
          <w:b/>
        </w:rPr>
      </w:pPr>
    </w:p>
    <w:p w14:paraId="0F03273E" w14:textId="55CCB92D" w:rsidR="00CD725C" w:rsidRPr="000933D8" w:rsidRDefault="00CD725C" w:rsidP="00D93824">
      <w:pPr>
        <w:jc w:val="both"/>
        <w:rPr>
          <w:rFonts w:ascii="Arial" w:hAnsi="Arial" w:cs="Arial"/>
          <w:sz w:val="20"/>
          <w:szCs w:val="20"/>
        </w:rPr>
      </w:pPr>
      <w:r w:rsidRPr="000933D8">
        <w:rPr>
          <w:rFonts w:ascii="Arial" w:hAnsi="Arial" w:cs="Arial"/>
          <w:sz w:val="20"/>
          <w:szCs w:val="20"/>
        </w:rPr>
        <w:t xml:space="preserve">prowadzonym w trybie przetargu ograniczonego w dziedzinie obronności i bezpieczeństwa, powyżej równowartości </w:t>
      </w:r>
      <w:r w:rsidRPr="00261E67">
        <w:rPr>
          <w:rFonts w:ascii="Arial" w:hAnsi="Arial" w:cs="Arial"/>
          <w:strike/>
          <w:color w:val="0070C0"/>
          <w:sz w:val="20"/>
          <w:szCs w:val="20"/>
        </w:rPr>
        <w:t>4</w:t>
      </w:r>
      <w:r w:rsidR="00E15C81" w:rsidRPr="00261E67">
        <w:rPr>
          <w:rFonts w:ascii="Arial" w:hAnsi="Arial" w:cs="Arial"/>
          <w:strike/>
          <w:color w:val="0070C0"/>
          <w:sz w:val="20"/>
          <w:szCs w:val="20"/>
        </w:rPr>
        <w:t>43</w:t>
      </w:r>
      <w:r w:rsidR="006D121A" w:rsidRPr="00261E67">
        <w:rPr>
          <w:rFonts w:ascii="Arial" w:hAnsi="Arial" w:cs="Arial"/>
          <w:strike/>
          <w:color w:val="0070C0"/>
          <w:sz w:val="20"/>
          <w:szCs w:val="20"/>
        </w:rPr>
        <w:t> </w:t>
      </w:r>
      <w:r w:rsidRPr="00261E67">
        <w:rPr>
          <w:rFonts w:ascii="Arial" w:hAnsi="Arial" w:cs="Arial"/>
          <w:strike/>
          <w:color w:val="0070C0"/>
          <w:sz w:val="20"/>
          <w:szCs w:val="20"/>
        </w:rPr>
        <w:t>000</w:t>
      </w:r>
      <w:r w:rsidR="006D121A" w:rsidRPr="00261E67">
        <w:rPr>
          <w:rFonts w:ascii="Arial" w:hAnsi="Arial" w:cs="Arial"/>
          <w:strike/>
          <w:color w:val="0070C0"/>
          <w:sz w:val="20"/>
          <w:szCs w:val="20"/>
        </w:rPr>
        <w:t>,00</w:t>
      </w:r>
      <w:r w:rsidRPr="00261E67">
        <w:rPr>
          <w:rFonts w:ascii="Arial" w:hAnsi="Arial" w:cs="Arial"/>
          <w:color w:val="0070C0"/>
          <w:sz w:val="20"/>
          <w:szCs w:val="20"/>
        </w:rPr>
        <w:t xml:space="preserve"> </w:t>
      </w:r>
      <w:r w:rsidRPr="000933D8">
        <w:rPr>
          <w:rFonts w:ascii="Arial" w:hAnsi="Arial" w:cs="Arial"/>
          <w:sz w:val="20"/>
          <w:szCs w:val="20"/>
        </w:rPr>
        <w:t>euro</w:t>
      </w:r>
      <w:r w:rsidR="00261E67">
        <w:rPr>
          <w:rFonts w:ascii="Arial" w:hAnsi="Arial" w:cs="Arial"/>
          <w:sz w:val="20"/>
          <w:szCs w:val="20"/>
        </w:rPr>
        <w:t xml:space="preserve"> </w:t>
      </w:r>
      <w:r w:rsidR="00261E67" w:rsidRPr="00261E67">
        <w:rPr>
          <w:rFonts w:ascii="Arial" w:hAnsi="Arial" w:cs="Arial"/>
          <w:b/>
          <w:bCs/>
          <w:color w:val="0070C0"/>
          <w:sz w:val="20"/>
          <w:szCs w:val="20"/>
        </w:rPr>
        <w:t>432.000</w:t>
      </w:r>
      <w:r w:rsidR="00261E67" w:rsidRPr="00261E67">
        <w:rPr>
          <w:rFonts w:ascii="Arial" w:hAnsi="Arial" w:cs="Arial"/>
          <w:color w:val="0070C0"/>
          <w:sz w:val="20"/>
          <w:szCs w:val="20"/>
        </w:rPr>
        <w:t xml:space="preserve"> </w:t>
      </w:r>
      <w:r w:rsidR="00261E67">
        <w:rPr>
          <w:rFonts w:ascii="Arial" w:hAnsi="Arial" w:cs="Arial"/>
          <w:sz w:val="20"/>
          <w:szCs w:val="20"/>
        </w:rPr>
        <w:t>euro</w:t>
      </w:r>
      <w:r w:rsidRPr="000933D8">
        <w:rPr>
          <w:rFonts w:ascii="Arial" w:hAnsi="Arial" w:cs="Arial"/>
          <w:sz w:val="20"/>
          <w:szCs w:val="20"/>
        </w:rPr>
        <w:t xml:space="preserve">, pn.: </w:t>
      </w:r>
    </w:p>
    <w:p w14:paraId="070536B7" w14:textId="7745D1AA" w:rsidR="00CD725C" w:rsidRPr="000933D8" w:rsidRDefault="000933D8" w:rsidP="000933D8">
      <w:pPr>
        <w:autoSpaceDE w:val="0"/>
        <w:ind w:right="-2"/>
        <w:jc w:val="center"/>
        <w:rPr>
          <w:rFonts w:ascii="Arial" w:hAnsi="Arial" w:cs="Arial"/>
          <w:b/>
          <w:sz w:val="22"/>
        </w:rPr>
      </w:pPr>
      <w:bookmarkStart w:id="0" w:name="_Hlk110526096"/>
      <w:r w:rsidRPr="000933D8">
        <w:rPr>
          <w:rFonts w:ascii="Arial" w:hAnsi="Arial" w:cs="Arial"/>
          <w:b/>
          <w:sz w:val="22"/>
          <w:szCs w:val="22"/>
        </w:rPr>
        <w:t xml:space="preserve">„USŁUGI W ZAKRESIE OCHRONY TERENÓW, OBIEKTÓW, URZĄDZEŃ </w:t>
      </w:r>
      <w:r w:rsidRPr="000933D8">
        <w:rPr>
          <w:rFonts w:ascii="Arial" w:hAnsi="Arial" w:cs="Arial"/>
          <w:b/>
          <w:sz w:val="22"/>
          <w:szCs w:val="22"/>
        </w:rPr>
        <w:br/>
        <w:t>ORAZ OSÓB, MIENIA I PORZĄDKU NA TERENIE CHRONIONYM, REALIZOWANE PRZEZ SPECJALISTYCZNE UZBROJONE FORMACJE OCHRONNE (SUFO),</w:t>
      </w:r>
      <w:r w:rsidRPr="000933D8">
        <w:rPr>
          <w:rFonts w:ascii="Arial" w:hAnsi="Arial" w:cs="Arial"/>
          <w:b/>
          <w:sz w:val="22"/>
          <w:szCs w:val="22"/>
        </w:rPr>
        <w:br/>
        <w:t xml:space="preserve"> NA POTRZEBY </w:t>
      </w:r>
      <w:r w:rsidR="00D741C6" w:rsidRPr="00D741C6">
        <w:rPr>
          <w:rFonts w:ascii="Arial" w:hAnsi="Arial" w:cs="Arial"/>
          <w:b/>
          <w:sz w:val="22"/>
          <w:szCs w:val="22"/>
        </w:rPr>
        <w:t>1. BRYGADY RAKIET W TORUNIU</w:t>
      </w:r>
      <w:r w:rsidRPr="000933D8">
        <w:rPr>
          <w:rFonts w:ascii="Arial" w:hAnsi="Arial" w:cs="Arial"/>
          <w:b/>
          <w:sz w:val="22"/>
        </w:rPr>
        <w:t>”</w:t>
      </w:r>
      <w:bookmarkEnd w:id="0"/>
      <w:r w:rsidRPr="000933D8">
        <w:rPr>
          <w:rFonts w:ascii="Arial" w:hAnsi="Arial" w:cs="Arial"/>
          <w:sz w:val="22"/>
        </w:rPr>
        <w:t>,</w:t>
      </w:r>
    </w:p>
    <w:p w14:paraId="6E10BF01" w14:textId="14E5DDD6" w:rsidR="00CD725C" w:rsidRPr="000933D8" w:rsidRDefault="000A5C74" w:rsidP="000933D8">
      <w:pPr>
        <w:jc w:val="center"/>
        <w:rPr>
          <w:rFonts w:ascii="Arial" w:hAnsi="Arial" w:cs="Arial"/>
          <w:sz w:val="22"/>
        </w:rPr>
      </w:pPr>
      <w:r w:rsidRPr="000933D8">
        <w:rPr>
          <w:rFonts w:ascii="Arial" w:hAnsi="Arial" w:cs="Arial"/>
          <w:sz w:val="22"/>
        </w:rPr>
        <w:t>Nr referencyjny</w:t>
      </w:r>
      <w:r w:rsidR="00CD725C" w:rsidRPr="000933D8">
        <w:rPr>
          <w:rFonts w:ascii="Arial" w:hAnsi="Arial" w:cs="Arial"/>
          <w:sz w:val="22"/>
        </w:rPr>
        <w:t xml:space="preserve">: </w:t>
      </w:r>
      <w:r w:rsidRPr="000933D8">
        <w:rPr>
          <w:rFonts w:ascii="Arial" w:hAnsi="Arial" w:cs="Arial"/>
          <w:sz w:val="22"/>
        </w:rPr>
        <w:t>W</w:t>
      </w:r>
      <w:r w:rsidR="00CD725C" w:rsidRPr="000933D8">
        <w:rPr>
          <w:rFonts w:ascii="Arial" w:hAnsi="Arial" w:cs="Arial"/>
          <w:sz w:val="22"/>
        </w:rPr>
        <w:t>/</w:t>
      </w:r>
      <w:r w:rsidR="00D741C6">
        <w:rPr>
          <w:rFonts w:ascii="Arial" w:hAnsi="Arial" w:cs="Arial"/>
          <w:sz w:val="22"/>
        </w:rPr>
        <w:t>6</w:t>
      </w:r>
      <w:r w:rsidRPr="000933D8">
        <w:rPr>
          <w:rFonts w:ascii="Arial" w:hAnsi="Arial" w:cs="Arial"/>
          <w:sz w:val="22"/>
        </w:rPr>
        <w:t>/12WOG/</w:t>
      </w:r>
      <w:r w:rsidR="00CD725C" w:rsidRPr="000933D8">
        <w:rPr>
          <w:rFonts w:ascii="Arial" w:hAnsi="Arial" w:cs="Arial"/>
          <w:sz w:val="22"/>
        </w:rPr>
        <w:t>20</w:t>
      </w:r>
      <w:r w:rsidR="005A452E" w:rsidRPr="000933D8">
        <w:rPr>
          <w:rFonts w:ascii="Arial" w:hAnsi="Arial" w:cs="Arial"/>
          <w:sz w:val="22"/>
        </w:rPr>
        <w:t>2</w:t>
      </w:r>
      <w:r w:rsidR="00D741C6">
        <w:rPr>
          <w:rFonts w:ascii="Arial" w:hAnsi="Arial" w:cs="Arial"/>
          <w:sz w:val="22"/>
        </w:rPr>
        <w:t>6</w:t>
      </w:r>
    </w:p>
    <w:p w14:paraId="137C6FDE" w14:textId="77777777" w:rsidR="00CD725C" w:rsidRPr="000933D8" w:rsidRDefault="00CD725C" w:rsidP="000933D8">
      <w:pPr>
        <w:jc w:val="center"/>
        <w:rPr>
          <w:rFonts w:ascii="Arial" w:hAnsi="Arial" w:cs="Arial"/>
          <w:sz w:val="22"/>
        </w:rPr>
      </w:pPr>
    </w:p>
    <w:p w14:paraId="27DC5DB5" w14:textId="77777777" w:rsidR="000933D8" w:rsidRPr="00E05B52" w:rsidRDefault="000933D8" w:rsidP="000933D8">
      <w:pPr>
        <w:shd w:val="clear" w:color="auto" w:fill="FFFFFF"/>
        <w:spacing w:before="120" w:after="120"/>
        <w:jc w:val="both"/>
        <w:outlineLvl w:val="0"/>
        <w:rPr>
          <w:rFonts w:ascii="Arial" w:hAnsi="Arial" w:cs="Arial"/>
          <w:b/>
          <w:sz w:val="20"/>
          <w:szCs w:val="20"/>
        </w:rPr>
      </w:pPr>
      <w:r w:rsidRPr="00E05B52">
        <w:rPr>
          <w:rFonts w:ascii="Arial" w:hAnsi="Arial" w:cs="Arial"/>
          <w:b/>
          <w:sz w:val="20"/>
          <w:szCs w:val="20"/>
        </w:rPr>
        <w:t>Ja / my niżej podpisany/i</w:t>
      </w:r>
    </w:p>
    <w:p w14:paraId="4C03BC39" w14:textId="77777777" w:rsidR="000933D8" w:rsidRPr="00E05B52" w:rsidRDefault="000933D8" w:rsidP="000933D8">
      <w:pPr>
        <w:shd w:val="clear" w:color="auto" w:fill="FFFFFF"/>
        <w:spacing w:before="120" w:after="120"/>
        <w:jc w:val="both"/>
        <w:outlineLvl w:val="0"/>
        <w:rPr>
          <w:rFonts w:ascii="Arial" w:hAnsi="Arial" w:cs="Arial"/>
          <w:sz w:val="20"/>
          <w:szCs w:val="20"/>
        </w:rPr>
      </w:pPr>
      <w:r w:rsidRPr="00E05B52">
        <w:rPr>
          <w:rFonts w:ascii="Arial" w:hAnsi="Arial" w:cs="Arial"/>
          <w:sz w:val="20"/>
          <w:szCs w:val="20"/>
        </w:rPr>
        <w:t>…………………………………………………………………………………………………………………………………………………………………</w:t>
      </w:r>
      <w:r>
        <w:rPr>
          <w:rFonts w:ascii="Arial" w:hAnsi="Arial" w:cs="Arial"/>
          <w:sz w:val="20"/>
          <w:szCs w:val="20"/>
        </w:rPr>
        <w:t>……………………………………..……………………..</w:t>
      </w:r>
    </w:p>
    <w:p w14:paraId="4658BDE2" w14:textId="77777777" w:rsidR="000933D8" w:rsidRPr="00E05B52" w:rsidRDefault="000933D8" w:rsidP="000933D8">
      <w:pPr>
        <w:shd w:val="clear" w:color="auto" w:fill="FFFFFF"/>
        <w:spacing w:before="120" w:after="120"/>
        <w:jc w:val="both"/>
        <w:outlineLvl w:val="0"/>
        <w:rPr>
          <w:rFonts w:ascii="Arial" w:hAnsi="Arial" w:cs="Arial"/>
          <w:sz w:val="20"/>
          <w:szCs w:val="20"/>
        </w:rPr>
      </w:pPr>
      <w:r w:rsidRPr="00E05B52">
        <w:rPr>
          <w:rFonts w:ascii="Arial" w:hAnsi="Arial" w:cs="Arial"/>
          <w:sz w:val="20"/>
          <w:szCs w:val="20"/>
        </w:rPr>
        <w:t>działając w imieniu i na rzecz (</w:t>
      </w:r>
      <w:r w:rsidRPr="00E05B52">
        <w:rPr>
          <w:rFonts w:ascii="Arial" w:hAnsi="Arial" w:cs="Arial"/>
          <w:b/>
          <w:sz w:val="20"/>
          <w:szCs w:val="20"/>
        </w:rPr>
        <w:t>dane Wykonawcy)</w:t>
      </w:r>
    </w:p>
    <w:p w14:paraId="55796583" w14:textId="77777777" w:rsidR="000933D8" w:rsidRPr="00E05B52" w:rsidRDefault="000933D8" w:rsidP="000933D8">
      <w:pPr>
        <w:shd w:val="clear" w:color="auto" w:fill="FFFFFF"/>
        <w:spacing w:before="120" w:after="120"/>
        <w:jc w:val="both"/>
        <w:rPr>
          <w:rFonts w:ascii="Arial" w:hAnsi="Arial" w:cs="Arial"/>
          <w:sz w:val="20"/>
          <w:szCs w:val="20"/>
        </w:rPr>
      </w:pPr>
      <w:r w:rsidRPr="00E05B52">
        <w:rPr>
          <w:rFonts w:ascii="Arial" w:hAnsi="Arial" w:cs="Arial"/>
          <w:sz w:val="20"/>
          <w:szCs w:val="20"/>
        </w:rPr>
        <w:t>Pełna nazwa:</w:t>
      </w:r>
    </w:p>
    <w:p w14:paraId="2D382756" w14:textId="77777777" w:rsidR="000933D8" w:rsidRDefault="000933D8" w:rsidP="000933D8">
      <w:pPr>
        <w:shd w:val="clear" w:color="auto" w:fill="FFFFFF"/>
        <w:spacing w:before="120" w:after="120" w:line="360" w:lineRule="auto"/>
        <w:jc w:val="both"/>
        <w:rPr>
          <w:rFonts w:ascii="Arial" w:hAnsi="Arial" w:cs="Arial"/>
          <w:sz w:val="20"/>
          <w:szCs w:val="20"/>
        </w:rPr>
      </w:pPr>
      <w:r w:rsidRPr="00E05B52">
        <w:rPr>
          <w:rFonts w:ascii="Arial" w:hAnsi="Arial" w:cs="Arial"/>
          <w:sz w:val="20"/>
          <w:szCs w:val="20"/>
        </w:rPr>
        <w:t>.....................................................................................................................................................................................................................................................................................................................................</w:t>
      </w:r>
      <w:r>
        <w:rPr>
          <w:rFonts w:ascii="Arial" w:hAnsi="Arial" w:cs="Arial"/>
          <w:sz w:val="20"/>
          <w:szCs w:val="20"/>
        </w:rPr>
        <w:t>......................................................................................................................................</w:t>
      </w:r>
    </w:p>
    <w:p w14:paraId="5E49D26D" w14:textId="77777777" w:rsidR="000933D8" w:rsidRDefault="000933D8" w:rsidP="000933D8">
      <w:pPr>
        <w:widowControl w:val="0"/>
        <w:tabs>
          <w:tab w:val="left" w:pos="708"/>
          <w:tab w:val="center" w:pos="4536"/>
          <w:tab w:val="right" w:pos="9072"/>
        </w:tabs>
        <w:autoSpaceDE w:val="0"/>
        <w:autoSpaceDN w:val="0"/>
        <w:adjustRightInd w:val="0"/>
        <w:jc w:val="center"/>
        <w:rPr>
          <w:i/>
          <w:sz w:val="16"/>
          <w:szCs w:val="16"/>
        </w:rPr>
      </w:pPr>
      <w:r w:rsidRPr="00AE5054">
        <w:rPr>
          <w:i/>
          <w:sz w:val="16"/>
          <w:szCs w:val="16"/>
        </w:rPr>
        <w:t xml:space="preserve">(Nazwa (firma) Wykonawcy/wykonawców; w przypadku składania oferty przez podmioty występujące </w:t>
      </w:r>
    </w:p>
    <w:p w14:paraId="511A84AD" w14:textId="77777777" w:rsidR="000933D8" w:rsidRPr="00AE5054" w:rsidRDefault="000933D8" w:rsidP="000933D8">
      <w:pPr>
        <w:widowControl w:val="0"/>
        <w:tabs>
          <w:tab w:val="left" w:pos="708"/>
          <w:tab w:val="center" w:pos="4536"/>
          <w:tab w:val="right" w:pos="9072"/>
        </w:tabs>
        <w:autoSpaceDE w:val="0"/>
        <w:autoSpaceDN w:val="0"/>
        <w:adjustRightInd w:val="0"/>
        <w:jc w:val="center"/>
        <w:rPr>
          <w:i/>
          <w:sz w:val="16"/>
          <w:szCs w:val="16"/>
        </w:rPr>
      </w:pPr>
      <w:r w:rsidRPr="00AE5054">
        <w:rPr>
          <w:i/>
          <w:sz w:val="16"/>
          <w:szCs w:val="16"/>
        </w:rPr>
        <w:t>wspólnie podać nazwy (firmy) i dokładne adresy wszystkich podmiotów składających wspólną ofertę)</w:t>
      </w:r>
    </w:p>
    <w:p w14:paraId="0160BBF7" w14:textId="77777777" w:rsidR="000933D8" w:rsidRDefault="000933D8" w:rsidP="000933D8">
      <w:pPr>
        <w:shd w:val="clear" w:color="auto" w:fill="FFFFFF"/>
        <w:spacing w:before="120" w:after="120"/>
        <w:jc w:val="both"/>
        <w:rPr>
          <w:rFonts w:ascii="Arial" w:hAnsi="Arial" w:cs="Arial"/>
          <w:sz w:val="20"/>
          <w:szCs w:val="20"/>
        </w:rPr>
      </w:pPr>
    </w:p>
    <w:p w14:paraId="7717A168" w14:textId="77777777" w:rsidR="000933D8" w:rsidRDefault="000933D8" w:rsidP="000933D8">
      <w:pPr>
        <w:shd w:val="clear" w:color="auto" w:fill="FFFFFF"/>
        <w:spacing w:before="120" w:after="120"/>
        <w:jc w:val="both"/>
        <w:rPr>
          <w:rFonts w:ascii="Arial" w:hAnsi="Arial" w:cs="Arial"/>
          <w:sz w:val="20"/>
          <w:szCs w:val="20"/>
        </w:rPr>
      </w:pPr>
      <w:r w:rsidRPr="00165ABB">
        <w:rPr>
          <w:rFonts w:ascii="Arial" w:hAnsi="Arial" w:cs="Arial"/>
          <w:sz w:val="20"/>
          <w:szCs w:val="20"/>
        </w:rPr>
        <w:t>Oświadczamy, że zapoznaliśmy się z ogłoszeniem o zamówieniu i deklarujemy przystąp</w:t>
      </w:r>
      <w:r>
        <w:rPr>
          <w:rFonts w:ascii="Arial" w:hAnsi="Arial" w:cs="Arial"/>
          <w:sz w:val="20"/>
          <w:szCs w:val="20"/>
        </w:rPr>
        <w:t>ienie do udziału w postępowaniu składając niniejszy wniosek.</w:t>
      </w:r>
    </w:p>
    <w:p w14:paraId="60981934" w14:textId="77777777" w:rsidR="000933D8" w:rsidRDefault="000933D8" w:rsidP="000933D8">
      <w:pPr>
        <w:shd w:val="clear" w:color="auto" w:fill="FFFFFF"/>
        <w:spacing w:before="120" w:after="120"/>
        <w:jc w:val="both"/>
        <w:rPr>
          <w:rFonts w:ascii="Arial" w:hAnsi="Arial" w:cs="Arial"/>
          <w:i/>
          <w:sz w:val="20"/>
          <w:szCs w:val="20"/>
        </w:rPr>
      </w:pPr>
      <w:r w:rsidRPr="00AE5054">
        <w:rPr>
          <w:rFonts w:ascii="Arial" w:hAnsi="Arial" w:cs="Arial"/>
          <w:sz w:val="20"/>
          <w:szCs w:val="20"/>
        </w:rPr>
        <w:t xml:space="preserve">Osoba upoważniona do reprezentacji Wykonawcy/ów </w:t>
      </w:r>
      <w:r w:rsidRPr="00AE5054">
        <w:rPr>
          <w:rFonts w:ascii="Arial" w:hAnsi="Arial" w:cs="Arial"/>
          <w:i/>
          <w:sz w:val="20"/>
          <w:szCs w:val="20"/>
        </w:rPr>
        <w:t>(podpisująca ofertę)</w:t>
      </w:r>
      <w:r>
        <w:rPr>
          <w:rFonts w:ascii="Arial" w:hAnsi="Arial" w:cs="Arial"/>
          <w:i/>
          <w:sz w:val="20"/>
          <w:szCs w:val="20"/>
        </w:rPr>
        <w:t>:</w:t>
      </w:r>
    </w:p>
    <w:p w14:paraId="460BC006" w14:textId="77777777" w:rsidR="000933D8" w:rsidRPr="00E05B52" w:rsidRDefault="000933D8" w:rsidP="000933D8">
      <w:pPr>
        <w:shd w:val="clear" w:color="auto" w:fill="FFFFFF"/>
        <w:spacing w:before="120" w:after="120"/>
        <w:jc w:val="both"/>
        <w:rPr>
          <w:rFonts w:ascii="Arial" w:hAnsi="Arial" w:cs="Arial"/>
          <w:sz w:val="20"/>
          <w:szCs w:val="20"/>
        </w:rPr>
      </w:pPr>
      <w:r w:rsidRPr="00AE5054">
        <w:rPr>
          <w:rFonts w:ascii="Arial" w:hAnsi="Arial" w:cs="Arial"/>
          <w:sz w:val="20"/>
          <w:szCs w:val="20"/>
        </w:rPr>
        <w:t xml:space="preserve"> …………………………………</w:t>
      </w:r>
      <w:r>
        <w:rPr>
          <w:rFonts w:ascii="Arial" w:hAnsi="Arial" w:cs="Arial"/>
          <w:sz w:val="20"/>
          <w:szCs w:val="20"/>
        </w:rPr>
        <w:t>………………….…………………………………………………………</w:t>
      </w:r>
    </w:p>
    <w:p w14:paraId="4BD281BE" w14:textId="77777777" w:rsidR="000933D8" w:rsidRPr="00E05B52" w:rsidRDefault="000933D8" w:rsidP="000933D8">
      <w:pPr>
        <w:shd w:val="clear" w:color="auto" w:fill="FFFFFF"/>
        <w:spacing w:before="120" w:after="120"/>
        <w:jc w:val="both"/>
        <w:rPr>
          <w:rFonts w:ascii="Arial" w:hAnsi="Arial" w:cs="Arial"/>
          <w:sz w:val="20"/>
          <w:szCs w:val="20"/>
          <w:lang w:val="de-DE"/>
        </w:rPr>
      </w:pPr>
      <w:r w:rsidRPr="00E05B52">
        <w:rPr>
          <w:rFonts w:ascii="Arial" w:hAnsi="Arial" w:cs="Arial"/>
          <w:sz w:val="20"/>
          <w:szCs w:val="20"/>
          <w:lang w:val="de-DE"/>
        </w:rPr>
        <w:t xml:space="preserve">Adres </w:t>
      </w:r>
      <w:proofErr w:type="spellStart"/>
      <w:r w:rsidRPr="00E05B52">
        <w:rPr>
          <w:rFonts w:ascii="Arial" w:hAnsi="Arial" w:cs="Arial"/>
          <w:sz w:val="20"/>
          <w:szCs w:val="20"/>
          <w:lang w:val="de-DE"/>
        </w:rPr>
        <w:t>siedziby</w:t>
      </w:r>
      <w:proofErr w:type="spellEnd"/>
      <w:r w:rsidRPr="00E05B52">
        <w:rPr>
          <w:rFonts w:ascii="Arial" w:hAnsi="Arial" w:cs="Arial"/>
          <w:sz w:val="20"/>
          <w:szCs w:val="20"/>
          <w:lang w:val="de-DE"/>
        </w:rPr>
        <w:t>:</w:t>
      </w:r>
    </w:p>
    <w:p w14:paraId="65C82E83" w14:textId="77777777" w:rsidR="000933D8" w:rsidRPr="00E05B52" w:rsidRDefault="000933D8" w:rsidP="000933D8">
      <w:pPr>
        <w:shd w:val="clear" w:color="auto" w:fill="FFFFFF"/>
        <w:jc w:val="both"/>
        <w:rPr>
          <w:rFonts w:ascii="Arial" w:hAnsi="Arial" w:cs="Arial"/>
          <w:sz w:val="20"/>
          <w:szCs w:val="20"/>
          <w:lang w:val="de-DE"/>
        </w:rPr>
      </w:pPr>
      <w:r w:rsidRPr="00E05B52">
        <w:rPr>
          <w:rFonts w:ascii="Arial" w:hAnsi="Arial" w:cs="Arial"/>
          <w:sz w:val="20"/>
          <w:szCs w:val="20"/>
          <w:lang w:val="de-DE"/>
        </w:rPr>
        <w:t>……………………………………………………...........................................................</w:t>
      </w:r>
      <w:r>
        <w:rPr>
          <w:rFonts w:ascii="Arial" w:hAnsi="Arial" w:cs="Arial"/>
          <w:sz w:val="20"/>
          <w:szCs w:val="20"/>
          <w:lang w:val="de-DE"/>
        </w:rPr>
        <w:t>......................</w:t>
      </w:r>
    </w:p>
    <w:p w14:paraId="4BAD4549" w14:textId="77777777" w:rsidR="000933D8" w:rsidRPr="000933D8" w:rsidRDefault="000933D8" w:rsidP="000933D8">
      <w:pPr>
        <w:shd w:val="clear" w:color="auto" w:fill="FFFFFF"/>
        <w:jc w:val="center"/>
        <w:rPr>
          <w:rFonts w:ascii="Arial" w:hAnsi="Arial" w:cs="Arial"/>
          <w:i/>
          <w:sz w:val="16"/>
          <w:szCs w:val="16"/>
          <w:lang w:val="de-DE"/>
        </w:rPr>
      </w:pPr>
      <w:r w:rsidRPr="000933D8">
        <w:rPr>
          <w:rFonts w:ascii="Arial" w:hAnsi="Arial" w:cs="Arial"/>
          <w:i/>
          <w:sz w:val="16"/>
          <w:szCs w:val="16"/>
          <w:lang w:val="de-DE"/>
        </w:rPr>
        <w:t>(</w:t>
      </w:r>
      <w:proofErr w:type="spellStart"/>
      <w:r w:rsidRPr="000933D8">
        <w:rPr>
          <w:rFonts w:ascii="Arial" w:hAnsi="Arial" w:cs="Arial"/>
          <w:i/>
          <w:sz w:val="16"/>
          <w:szCs w:val="16"/>
          <w:lang w:val="de-DE"/>
        </w:rPr>
        <w:t>ulica</w:t>
      </w:r>
      <w:proofErr w:type="spellEnd"/>
      <w:r w:rsidRPr="000933D8">
        <w:rPr>
          <w:rFonts w:ascii="Arial" w:hAnsi="Arial" w:cs="Arial"/>
          <w:i/>
          <w:sz w:val="16"/>
          <w:szCs w:val="16"/>
          <w:lang w:val="de-DE"/>
        </w:rPr>
        <w:t xml:space="preserve">, </w:t>
      </w:r>
      <w:proofErr w:type="spellStart"/>
      <w:r w:rsidRPr="000933D8">
        <w:rPr>
          <w:rFonts w:ascii="Arial" w:hAnsi="Arial" w:cs="Arial"/>
          <w:i/>
          <w:sz w:val="16"/>
          <w:szCs w:val="16"/>
          <w:lang w:val="de-DE"/>
        </w:rPr>
        <w:t>miejscowość</w:t>
      </w:r>
      <w:proofErr w:type="spellEnd"/>
      <w:r w:rsidRPr="000933D8">
        <w:rPr>
          <w:rFonts w:ascii="Arial" w:hAnsi="Arial" w:cs="Arial"/>
          <w:i/>
          <w:sz w:val="16"/>
          <w:szCs w:val="16"/>
          <w:lang w:val="de-DE"/>
        </w:rPr>
        <w:t xml:space="preserve">, </w:t>
      </w:r>
      <w:proofErr w:type="spellStart"/>
      <w:r w:rsidRPr="000933D8">
        <w:rPr>
          <w:rFonts w:ascii="Arial" w:hAnsi="Arial" w:cs="Arial"/>
          <w:i/>
          <w:sz w:val="16"/>
          <w:szCs w:val="16"/>
          <w:lang w:val="de-DE"/>
        </w:rPr>
        <w:t>województwo</w:t>
      </w:r>
      <w:proofErr w:type="spellEnd"/>
      <w:r w:rsidRPr="000933D8">
        <w:rPr>
          <w:rFonts w:ascii="Arial" w:hAnsi="Arial" w:cs="Arial"/>
          <w:i/>
          <w:sz w:val="16"/>
          <w:szCs w:val="16"/>
          <w:lang w:val="de-DE"/>
        </w:rPr>
        <w:t>)</w:t>
      </w:r>
    </w:p>
    <w:p w14:paraId="5147D85C" w14:textId="77777777" w:rsidR="000933D8" w:rsidRPr="00E05B52" w:rsidRDefault="000933D8" w:rsidP="000933D8">
      <w:pPr>
        <w:shd w:val="clear" w:color="auto" w:fill="FFFFFF"/>
        <w:spacing w:before="120" w:after="120"/>
        <w:jc w:val="both"/>
        <w:rPr>
          <w:rFonts w:ascii="Arial" w:hAnsi="Arial" w:cs="Arial"/>
          <w:sz w:val="20"/>
          <w:szCs w:val="20"/>
          <w:lang w:val="de-DE"/>
        </w:rPr>
      </w:pPr>
      <w:r>
        <w:rPr>
          <w:rFonts w:ascii="Arial" w:hAnsi="Arial" w:cs="Arial"/>
          <w:sz w:val="20"/>
          <w:szCs w:val="20"/>
          <w:lang w:val="de-DE"/>
        </w:rPr>
        <w:t>NIP:</w:t>
      </w:r>
      <w:r w:rsidRPr="00E05B52">
        <w:rPr>
          <w:rFonts w:ascii="Arial" w:hAnsi="Arial" w:cs="Arial"/>
          <w:sz w:val="20"/>
          <w:szCs w:val="20"/>
          <w:lang w:val="de-DE"/>
        </w:rPr>
        <w:t>.......................................</w:t>
      </w:r>
      <w:r>
        <w:rPr>
          <w:rFonts w:ascii="Arial" w:hAnsi="Arial" w:cs="Arial"/>
          <w:sz w:val="20"/>
          <w:szCs w:val="20"/>
          <w:lang w:val="de-DE"/>
        </w:rPr>
        <w:t>..........................</w:t>
      </w:r>
      <w:r w:rsidRPr="00E05B52">
        <w:rPr>
          <w:rFonts w:ascii="Arial" w:hAnsi="Arial" w:cs="Arial"/>
          <w:sz w:val="20"/>
          <w:szCs w:val="20"/>
          <w:lang w:val="de-DE"/>
        </w:rPr>
        <w:t xml:space="preserve">   REGON: .................................</w:t>
      </w:r>
      <w:r>
        <w:rPr>
          <w:rFonts w:ascii="Arial" w:hAnsi="Arial" w:cs="Arial"/>
          <w:sz w:val="20"/>
          <w:szCs w:val="20"/>
          <w:lang w:val="de-DE"/>
        </w:rPr>
        <w:t>.............................</w:t>
      </w:r>
    </w:p>
    <w:p w14:paraId="4C442F44" w14:textId="77777777" w:rsidR="000933D8" w:rsidRPr="00E05B52" w:rsidRDefault="000933D8" w:rsidP="000933D8">
      <w:pPr>
        <w:shd w:val="clear" w:color="auto" w:fill="FFFFFF"/>
        <w:spacing w:line="360" w:lineRule="auto"/>
        <w:jc w:val="both"/>
        <w:rPr>
          <w:rFonts w:ascii="Arial" w:hAnsi="Arial" w:cs="Arial"/>
          <w:sz w:val="16"/>
          <w:szCs w:val="16"/>
          <w:lang w:val="de-DE"/>
        </w:rPr>
      </w:pPr>
      <w:r w:rsidRPr="00E05B52">
        <w:rPr>
          <w:rFonts w:ascii="Arial" w:hAnsi="Arial" w:cs="Arial"/>
          <w:sz w:val="20"/>
          <w:szCs w:val="20"/>
          <w:lang w:val="de-DE"/>
        </w:rPr>
        <w:t xml:space="preserve">PESEL: ……………………………. – </w:t>
      </w:r>
      <w:proofErr w:type="spellStart"/>
      <w:r w:rsidRPr="00E05B52">
        <w:rPr>
          <w:rFonts w:ascii="Arial" w:hAnsi="Arial" w:cs="Arial"/>
          <w:sz w:val="16"/>
          <w:szCs w:val="16"/>
          <w:lang w:val="de-DE"/>
        </w:rPr>
        <w:t>dotyczy</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osób</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prowadzących</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jednoosobową</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dzialalność</w:t>
      </w:r>
      <w:proofErr w:type="spellEnd"/>
      <w:r w:rsidRPr="00E05B52">
        <w:rPr>
          <w:rFonts w:ascii="Arial" w:hAnsi="Arial" w:cs="Arial"/>
          <w:sz w:val="16"/>
          <w:szCs w:val="16"/>
          <w:lang w:val="de-DE"/>
        </w:rPr>
        <w:t xml:space="preserve"> </w:t>
      </w:r>
      <w:proofErr w:type="spellStart"/>
      <w:r w:rsidRPr="00E05B52">
        <w:rPr>
          <w:rFonts w:ascii="Arial" w:hAnsi="Arial" w:cs="Arial"/>
          <w:sz w:val="16"/>
          <w:szCs w:val="16"/>
          <w:lang w:val="de-DE"/>
        </w:rPr>
        <w:t>gospodarczą</w:t>
      </w:r>
      <w:proofErr w:type="spellEnd"/>
      <w:r w:rsidRPr="00E05B52">
        <w:rPr>
          <w:rFonts w:ascii="Arial" w:hAnsi="Arial" w:cs="Arial"/>
          <w:sz w:val="16"/>
          <w:szCs w:val="16"/>
          <w:lang w:val="de-DE"/>
        </w:rPr>
        <w:t>.</w:t>
      </w:r>
    </w:p>
    <w:p w14:paraId="6ED6287B" w14:textId="77777777" w:rsidR="000933D8" w:rsidRDefault="000933D8" w:rsidP="000933D8">
      <w:pPr>
        <w:widowControl w:val="0"/>
        <w:shd w:val="clear" w:color="auto" w:fill="FFFFFF"/>
        <w:jc w:val="center"/>
        <w:rPr>
          <w:rFonts w:ascii="Arial" w:hAnsi="Arial" w:cs="Arial"/>
          <w:sz w:val="20"/>
          <w:szCs w:val="20"/>
          <w:lang w:val="de-DE"/>
        </w:rPr>
      </w:pPr>
    </w:p>
    <w:p w14:paraId="61138B07" w14:textId="77777777" w:rsidR="000933D8" w:rsidRPr="003D7840" w:rsidRDefault="000933D8" w:rsidP="000933D8">
      <w:pPr>
        <w:widowControl w:val="0"/>
        <w:spacing w:before="120" w:line="360" w:lineRule="auto"/>
        <w:rPr>
          <w:rFonts w:ascii="Arial" w:hAnsi="Arial" w:cs="Arial"/>
          <w:sz w:val="20"/>
          <w:szCs w:val="20"/>
        </w:rPr>
      </w:pPr>
      <w:r w:rsidRPr="003D7840">
        <w:rPr>
          <w:rFonts w:ascii="Arial" w:hAnsi="Arial" w:cs="Arial"/>
          <w:sz w:val="20"/>
          <w:szCs w:val="20"/>
        </w:rPr>
        <w:t>Numer rachunku bankowego Wykonawcy, zgodny z rejestrem prowadzonym przez Krajową Administrację Skarbową (KAS):</w:t>
      </w:r>
    </w:p>
    <w:p w14:paraId="45C9715F" w14:textId="77777777" w:rsidR="000933D8" w:rsidRPr="003D7840" w:rsidRDefault="000933D8" w:rsidP="000933D8">
      <w:pPr>
        <w:widowControl w:val="0"/>
        <w:spacing w:before="120" w:line="360" w:lineRule="auto"/>
        <w:jc w:val="center"/>
        <w:rPr>
          <w:rFonts w:ascii="Arial" w:hAnsi="Arial" w:cs="Arial"/>
          <w:sz w:val="20"/>
          <w:szCs w:val="20"/>
        </w:rPr>
      </w:pPr>
      <w:r w:rsidRPr="003D7840">
        <w:rPr>
          <w:rFonts w:ascii="Arial" w:hAnsi="Arial" w:cs="Arial"/>
          <w:sz w:val="20"/>
          <w:szCs w:val="20"/>
        </w:rPr>
        <w:softHyphen/>
      </w:r>
      <w:r w:rsidRPr="003D7840">
        <w:rPr>
          <w:rFonts w:ascii="Arial" w:hAnsi="Arial" w:cs="Arial"/>
          <w:sz w:val="20"/>
          <w:szCs w:val="20"/>
        </w:rPr>
        <w:softHyphen/>
        <w:t>__ __    __ __ __ __    __ __ __ __    __ __ __ __    __ __ __ __   __ __ __ __   __ __ __ __</w:t>
      </w:r>
    </w:p>
    <w:p w14:paraId="3E9430AC" w14:textId="77777777" w:rsidR="00662254" w:rsidRDefault="00662254" w:rsidP="000933D8">
      <w:pPr>
        <w:widowControl w:val="0"/>
        <w:spacing w:line="360" w:lineRule="auto"/>
        <w:rPr>
          <w:rFonts w:ascii="Arial" w:hAnsi="Arial" w:cs="Arial"/>
          <w:sz w:val="20"/>
          <w:szCs w:val="20"/>
        </w:rPr>
      </w:pPr>
    </w:p>
    <w:p w14:paraId="5C0F1D94" w14:textId="78F3DDE2" w:rsidR="000933D8" w:rsidRPr="003D7840" w:rsidRDefault="000933D8" w:rsidP="000933D8">
      <w:pPr>
        <w:widowControl w:val="0"/>
        <w:spacing w:line="360" w:lineRule="auto"/>
        <w:rPr>
          <w:rFonts w:ascii="Arial" w:hAnsi="Arial" w:cs="Arial"/>
          <w:sz w:val="20"/>
          <w:szCs w:val="20"/>
        </w:rPr>
      </w:pPr>
      <w:r w:rsidRPr="003D7840">
        <w:rPr>
          <w:rFonts w:ascii="Arial" w:hAnsi="Arial" w:cs="Arial"/>
          <w:sz w:val="20"/>
          <w:szCs w:val="20"/>
        </w:rPr>
        <w:t>Dane właściwego terytorialnie Urzędu Skarbowego, pod który podlega Wykonawca:</w:t>
      </w:r>
      <w:r w:rsidRPr="003D7840">
        <w:rPr>
          <w:rFonts w:ascii="Arial" w:hAnsi="Arial" w:cs="Arial"/>
          <w:sz w:val="20"/>
          <w:szCs w:val="20"/>
          <w:lang w:val="de-DE"/>
        </w:rPr>
        <w:t xml:space="preserve"> ….</w:t>
      </w:r>
      <w:r w:rsidRPr="003D7840">
        <w:rPr>
          <w:rFonts w:ascii="Arial" w:hAnsi="Arial" w:cs="Arial"/>
          <w:sz w:val="20"/>
          <w:szCs w:val="20"/>
        </w:rPr>
        <w:t>………………………………………………………………………………………………………………………………………………..…………</w:t>
      </w:r>
      <w:r>
        <w:rPr>
          <w:rFonts w:ascii="Arial" w:hAnsi="Arial" w:cs="Arial"/>
          <w:sz w:val="20"/>
          <w:szCs w:val="20"/>
        </w:rPr>
        <w:t>…………………………………………………………..……</w:t>
      </w:r>
    </w:p>
    <w:p w14:paraId="4AEEAF53" w14:textId="77777777" w:rsidR="000933D8" w:rsidRDefault="000933D8" w:rsidP="000933D8">
      <w:pPr>
        <w:widowControl w:val="0"/>
        <w:spacing w:line="360" w:lineRule="auto"/>
        <w:jc w:val="center"/>
        <w:rPr>
          <w:rFonts w:ascii="Arial" w:hAnsi="Arial" w:cs="Arial"/>
          <w:sz w:val="16"/>
          <w:szCs w:val="16"/>
        </w:rPr>
      </w:pPr>
      <w:r w:rsidRPr="003D7840">
        <w:rPr>
          <w:rFonts w:ascii="Arial" w:hAnsi="Arial" w:cs="Arial"/>
          <w:sz w:val="16"/>
          <w:szCs w:val="16"/>
        </w:rPr>
        <w:t xml:space="preserve">(pełna nazwa, Adres siedziby: </w:t>
      </w:r>
      <w:proofErr w:type="spellStart"/>
      <w:r w:rsidRPr="003D7840">
        <w:rPr>
          <w:rFonts w:ascii="Arial" w:hAnsi="Arial" w:cs="Arial"/>
          <w:i/>
          <w:sz w:val="16"/>
          <w:szCs w:val="16"/>
          <w:lang w:val="de-DE"/>
        </w:rPr>
        <w:t>kod</w:t>
      </w:r>
      <w:proofErr w:type="spellEnd"/>
      <w:r w:rsidRPr="003D7840">
        <w:rPr>
          <w:rFonts w:ascii="Arial" w:hAnsi="Arial" w:cs="Arial"/>
          <w:i/>
          <w:sz w:val="16"/>
          <w:szCs w:val="16"/>
          <w:lang w:val="de-DE"/>
        </w:rPr>
        <w:t xml:space="preserve"> </w:t>
      </w:r>
      <w:proofErr w:type="spellStart"/>
      <w:r w:rsidRPr="003D7840">
        <w:rPr>
          <w:rFonts w:ascii="Arial" w:hAnsi="Arial" w:cs="Arial"/>
          <w:i/>
          <w:sz w:val="16"/>
          <w:szCs w:val="16"/>
          <w:lang w:val="de-DE"/>
        </w:rPr>
        <w:t>pocztowy</w:t>
      </w:r>
      <w:proofErr w:type="spellEnd"/>
      <w:r w:rsidRPr="003D7840">
        <w:rPr>
          <w:rFonts w:ascii="Arial" w:hAnsi="Arial" w:cs="Arial"/>
          <w:sz w:val="16"/>
          <w:szCs w:val="16"/>
        </w:rPr>
        <w:t xml:space="preserve"> </w:t>
      </w:r>
      <w:proofErr w:type="spellStart"/>
      <w:r w:rsidRPr="003D7840">
        <w:rPr>
          <w:rFonts w:ascii="Arial" w:hAnsi="Arial" w:cs="Arial"/>
          <w:i/>
          <w:sz w:val="16"/>
          <w:szCs w:val="16"/>
          <w:lang w:val="de-DE"/>
        </w:rPr>
        <w:t>miejscowość</w:t>
      </w:r>
      <w:proofErr w:type="spellEnd"/>
      <w:r w:rsidRPr="003D7840">
        <w:rPr>
          <w:rFonts w:ascii="Arial" w:hAnsi="Arial" w:cs="Arial"/>
          <w:i/>
          <w:sz w:val="16"/>
          <w:szCs w:val="16"/>
          <w:lang w:val="de-DE"/>
        </w:rPr>
        <w:t xml:space="preserve">, </w:t>
      </w:r>
      <w:proofErr w:type="spellStart"/>
      <w:r w:rsidRPr="003D7840">
        <w:rPr>
          <w:rFonts w:ascii="Arial" w:hAnsi="Arial" w:cs="Arial"/>
          <w:i/>
          <w:sz w:val="16"/>
          <w:szCs w:val="16"/>
          <w:lang w:val="de-DE"/>
        </w:rPr>
        <w:t>ulica</w:t>
      </w:r>
      <w:proofErr w:type="spellEnd"/>
      <w:r w:rsidRPr="003D7840">
        <w:rPr>
          <w:rFonts w:ascii="Arial" w:hAnsi="Arial" w:cs="Arial"/>
          <w:i/>
          <w:sz w:val="16"/>
          <w:szCs w:val="16"/>
          <w:lang w:val="de-DE"/>
        </w:rPr>
        <w:t xml:space="preserve">, </w:t>
      </w:r>
      <w:proofErr w:type="spellStart"/>
      <w:r w:rsidRPr="003D7840">
        <w:rPr>
          <w:rFonts w:ascii="Arial" w:hAnsi="Arial" w:cs="Arial"/>
          <w:i/>
          <w:sz w:val="16"/>
          <w:szCs w:val="16"/>
          <w:lang w:val="de-DE"/>
        </w:rPr>
        <w:t>województwo</w:t>
      </w:r>
      <w:proofErr w:type="spellEnd"/>
      <w:r w:rsidRPr="003D7840">
        <w:rPr>
          <w:rFonts w:ascii="Arial" w:hAnsi="Arial" w:cs="Arial"/>
          <w:sz w:val="16"/>
          <w:szCs w:val="16"/>
        </w:rPr>
        <w:t>)</w:t>
      </w:r>
    </w:p>
    <w:p w14:paraId="41C8E6F5" w14:textId="77777777" w:rsidR="00DE04C6" w:rsidRDefault="00DE04C6" w:rsidP="000933D8">
      <w:pPr>
        <w:widowControl w:val="0"/>
        <w:spacing w:line="360" w:lineRule="auto"/>
        <w:jc w:val="center"/>
        <w:rPr>
          <w:rFonts w:ascii="Arial" w:hAnsi="Arial" w:cs="Arial"/>
          <w:sz w:val="16"/>
          <w:szCs w:val="16"/>
        </w:rPr>
      </w:pPr>
    </w:p>
    <w:p w14:paraId="5BA82394" w14:textId="25D15201" w:rsidR="00D741C6" w:rsidRDefault="00AC36E0" w:rsidP="00DE04C6">
      <w:pPr>
        <w:pStyle w:val="Tekstpodstawowy"/>
        <w:spacing w:line="360" w:lineRule="auto"/>
        <w:rPr>
          <w:rFonts w:ascii="Arial" w:hAnsi="Arial" w:cs="Arial"/>
          <w:b/>
          <w:sz w:val="22"/>
          <w:szCs w:val="22"/>
        </w:rPr>
      </w:pPr>
      <w:r>
        <w:rPr>
          <w:rFonts w:ascii="Arial" w:hAnsi="Arial" w:cs="Arial"/>
          <w:b/>
          <w:lang w:val="pl-PL"/>
        </w:rPr>
        <w:t xml:space="preserve">Wnosimy o dopuszczenie naszego podmiotu do udziału w postępowaniu o udzielenie przedmiotowego zamówienia </w:t>
      </w:r>
      <w:r w:rsidRPr="00DE04C6">
        <w:rPr>
          <w:rFonts w:ascii="Arial" w:hAnsi="Arial" w:cs="Arial"/>
          <w:b/>
        </w:rPr>
        <w:t xml:space="preserve">zgodnie z wymaganiami określonymi w </w:t>
      </w:r>
      <w:r>
        <w:rPr>
          <w:rFonts w:ascii="Arial" w:hAnsi="Arial" w:cs="Arial"/>
          <w:b/>
          <w:lang w:val="pl-PL"/>
        </w:rPr>
        <w:t xml:space="preserve">Ogłoszeniu </w:t>
      </w:r>
      <w:r>
        <w:rPr>
          <w:rFonts w:ascii="Arial" w:hAnsi="Arial" w:cs="Arial"/>
          <w:b/>
          <w:lang w:val="pl-PL"/>
        </w:rPr>
        <w:br/>
        <w:t xml:space="preserve">o zamówieniu, </w:t>
      </w:r>
      <w:r w:rsidR="00D741C6">
        <w:rPr>
          <w:rFonts w:ascii="Arial" w:hAnsi="Arial" w:cs="Arial"/>
          <w:b/>
          <w:lang w:val="pl-PL"/>
        </w:rPr>
        <w:t xml:space="preserve">w postępowaniu pn.: </w:t>
      </w:r>
      <w:r w:rsidR="00145327">
        <w:rPr>
          <w:rFonts w:ascii="Arial" w:hAnsi="Arial" w:cs="Arial"/>
          <w:b/>
          <w:sz w:val="22"/>
          <w:szCs w:val="22"/>
        </w:rPr>
        <w:t>U</w:t>
      </w:r>
      <w:r w:rsidR="00145327" w:rsidRPr="000933D8">
        <w:rPr>
          <w:rFonts w:ascii="Arial" w:hAnsi="Arial" w:cs="Arial"/>
          <w:b/>
          <w:sz w:val="22"/>
          <w:szCs w:val="22"/>
        </w:rPr>
        <w:t xml:space="preserve">sługi w zakresie ochrony terenów, obiektów, urządzeń oraz osób, mienia i porządku na terenie chronionym, realizowane przez Specjalistyczne Uzbrojone Formacje Ochronne </w:t>
      </w:r>
      <w:r w:rsidR="00D741C6" w:rsidRPr="000933D8">
        <w:rPr>
          <w:rFonts w:ascii="Arial" w:hAnsi="Arial" w:cs="Arial"/>
          <w:b/>
          <w:sz w:val="22"/>
          <w:szCs w:val="22"/>
        </w:rPr>
        <w:t xml:space="preserve">(SUFO), </w:t>
      </w:r>
      <w:r w:rsidR="00145327" w:rsidRPr="000933D8">
        <w:rPr>
          <w:rFonts w:ascii="Arial" w:hAnsi="Arial" w:cs="Arial"/>
          <w:b/>
          <w:sz w:val="22"/>
          <w:szCs w:val="22"/>
        </w:rPr>
        <w:t xml:space="preserve">na potrzeby </w:t>
      </w:r>
      <w:r w:rsidR="00D741C6" w:rsidRPr="00D741C6">
        <w:rPr>
          <w:rFonts w:ascii="Arial" w:hAnsi="Arial" w:cs="Arial"/>
          <w:b/>
          <w:sz w:val="22"/>
          <w:szCs w:val="22"/>
        </w:rPr>
        <w:t xml:space="preserve">1. </w:t>
      </w:r>
      <w:r w:rsidR="00145327" w:rsidRPr="00D741C6">
        <w:rPr>
          <w:rFonts w:ascii="Arial" w:hAnsi="Arial" w:cs="Arial"/>
          <w:b/>
          <w:sz w:val="22"/>
          <w:szCs w:val="22"/>
        </w:rPr>
        <w:t xml:space="preserve">Brygady Rakiet </w:t>
      </w:r>
      <w:r w:rsidR="00145327">
        <w:rPr>
          <w:rFonts w:ascii="Arial" w:hAnsi="Arial" w:cs="Arial"/>
          <w:b/>
          <w:sz w:val="22"/>
          <w:szCs w:val="22"/>
        </w:rPr>
        <w:t>w</w:t>
      </w:r>
      <w:r w:rsidR="00145327" w:rsidRPr="00D741C6">
        <w:rPr>
          <w:rFonts w:ascii="Arial" w:hAnsi="Arial" w:cs="Arial"/>
          <w:b/>
          <w:sz w:val="22"/>
          <w:szCs w:val="22"/>
        </w:rPr>
        <w:t xml:space="preserve"> Toruniu</w:t>
      </w:r>
      <w:r w:rsidR="00145327">
        <w:rPr>
          <w:rFonts w:ascii="Arial" w:hAnsi="Arial" w:cs="Arial"/>
          <w:b/>
          <w:sz w:val="22"/>
          <w:szCs w:val="22"/>
        </w:rPr>
        <w:t>.</w:t>
      </w:r>
    </w:p>
    <w:p w14:paraId="631D8B4F" w14:textId="77777777" w:rsidR="00D741C6" w:rsidRDefault="00D741C6" w:rsidP="00DE04C6">
      <w:pPr>
        <w:pStyle w:val="Tekstpodstawowy"/>
        <w:spacing w:line="360" w:lineRule="auto"/>
        <w:rPr>
          <w:rFonts w:ascii="Arial" w:hAnsi="Arial" w:cs="Arial"/>
          <w:b/>
          <w:sz w:val="22"/>
          <w:szCs w:val="22"/>
        </w:rPr>
      </w:pPr>
    </w:p>
    <w:p w14:paraId="6B102415" w14:textId="77777777" w:rsidR="00CF03D3" w:rsidRPr="00B56DE1" w:rsidRDefault="00B56DE1" w:rsidP="00B56DE1">
      <w:pPr>
        <w:pStyle w:val="Tekstpodstawowy"/>
        <w:spacing w:line="360" w:lineRule="auto"/>
        <w:ind w:hanging="284"/>
        <w:rPr>
          <w:rFonts w:ascii="Arial" w:hAnsi="Arial" w:cs="Arial"/>
          <w:b/>
          <w:i/>
          <w:color w:val="000000" w:themeColor="text1"/>
          <w:lang w:val="pl-PL"/>
        </w:rPr>
      </w:pPr>
      <w:r w:rsidRPr="00B56DE1">
        <w:rPr>
          <w:rFonts w:ascii="Arial" w:hAnsi="Arial" w:cs="Arial"/>
          <w:b/>
          <w:i/>
          <w:color w:val="000000" w:themeColor="text1"/>
          <w:lang w:val="pl-PL"/>
        </w:rPr>
        <w:t>UWAGA!</w:t>
      </w:r>
    </w:p>
    <w:p w14:paraId="65453B7A" w14:textId="7C0F3C76" w:rsidR="00CF03D3" w:rsidRDefault="00CF03D3" w:rsidP="00B56DE1">
      <w:pPr>
        <w:shd w:val="clear" w:color="auto" w:fill="FFFFFF"/>
        <w:spacing w:line="360" w:lineRule="auto"/>
        <w:ind w:left="-284" w:right="-284"/>
        <w:contextualSpacing/>
        <w:jc w:val="both"/>
        <w:rPr>
          <w:rFonts w:ascii="Arial" w:hAnsi="Arial" w:cs="Arial"/>
          <w:sz w:val="20"/>
        </w:rPr>
      </w:pPr>
      <w:r w:rsidRPr="00CF03D3">
        <w:rPr>
          <w:rFonts w:ascii="Arial" w:hAnsi="Arial" w:cs="Arial"/>
          <w:sz w:val="20"/>
        </w:rPr>
        <w:t xml:space="preserve">Zamawiający dopuszcza możliwość korzystania z Podwykonawców z zastrzeżeniem art. </w:t>
      </w:r>
      <w:r>
        <w:rPr>
          <w:rFonts w:ascii="Arial" w:hAnsi="Arial" w:cs="Arial"/>
          <w:sz w:val="20"/>
        </w:rPr>
        <w:t>60</w:t>
      </w:r>
      <w:r w:rsidRPr="00CF03D3">
        <w:rPr>
          <w:rFonts w:ascii="Arial" w:hAnsi="Arial" w:cs="Arial"/>
          <w:sz w:val="20"/>
        </w:rPr>
        <w:t xml:space="preserve"> </w:t>
      </w:r>
      <w:r>
        <w:rPr>
          <w:rFonts w:ascii="Arial" w:hAnsi="Arial" w:cs="Arial"/>
          <w:sz w:val="20"/>
        </w:rPr>
        <w:t>pkt 1</w:t>
      </w:r>
      <w:r w:rsidRPr="00CF03D3">
        <w:rPr>
          <w:rFonts w:ascii="Arial" w:hAnsi="Arial" w:cs="Arial"/>
          <w:sz w:val="20"/>
        </w:rPr>
        <w:t>) ustawy</w:t>
      </w:r>
      <w:r>
        <w:rPr>
          <w:rFonts w:ascii="Arial" w:hAnsi="Arial" w:cs="Arial"/>
          <w:sz w:val="20"/>
        </w:rPr>
        <w:t xml:space="preserve"> </w:t>
      </w:r>
      <w:proofErr w:type="spellStart"/>
      <w:r>
        <w:rPr>
          <w:rFonts w:ascii="Arial" w:hAnsi="Arial" w:cs="Arial"/>
          <w:sz w:val="20"/>
        </w:rPr>
        <w:t>Pzp</w:t>
      </w:r>
      <w:proofErr w:type="spellEnd"/>
      <w:r w:rsidRPr="00CF03D3">
        <w:rPr>
          <w:rFonts w:ascii="Arial" w:hAnsi="Arial" w:cs="Arial"/>
          <w:sz w:val="20"/>
        </w:rPr>
        <w:t xml:space="preserve">, zgodnie z którym zastrzega obowiązek osobistego wykonania przez </w:t>
      </w:r>
      <w:r>
        <w:rPr>
          <w:rFonts w:ascii="Arial" w:hAnsi="Arial" w:cs="Arial"/>
          <w:sz w:val="20"/>
        </w:rPr>
        <w:t xml:space="preserve">poszczególnych Wykonawców wspólnie ubiegających się o udzielenie zamówienia </w:t>
      </w:r>
      <w:r w:rsidRPr="00CF03D3">
        <w:rPr>
          <w:rFonts w:ascii="Arial" w:hAnsi="Arial" w:cs="Arial"/>
          <w:sz w:val="20"/>
        </w:rPr>
        <w:t xml:space="preserve"> ochrony fizycznej jako kluczowej części zamówienia. Zamawiający dopuszcza powierzenie </w:t>
      </w:r>
      <w:r w:rsidR="00FD7BB2">
        <w:rPr>
          <w:rFonts w:ascii="Arial" w:hAnsi="Arial" w:cs="Arial"/>
          <w:sz w:val="20"/>
        </w:rPr>
        <w:t>p</w:t>
      </w:r>
      <w:r w:rsidRPr="00CF03D3">
        <w:rPr>
          <w:rFonts w:ascii="Arial" w:hAnsi="Arial" w:cs="Arial"/>
          <w:sz w:val="20"/>
        </w:rPr>
        <w:t>odwykonawcy realizacji zadań przewidzianych dla grupy interwencyjnej.</w:t>
      </w:r>
    </w:p>
    <w:p w14:paraId="2C07AF48" w14:textId="77777777" w:rsidR="000933D8" w:rsidRPr="00CB414C" w:rsidRDefault="000933D8" w:rsidP="00CB414C">
      <w:pPr>
        <w:widowControl w:val="0"/>
        <w:shd w:val="clear" w:color="auto" w:fill="FFFFFF"/>
        <w:jc w:val="center"/>
        <w:rPr>
          <w:rFonts w:ascii="Arial" w:hAnsi="Arial" w:cs="Arial"/>
          <w:i/>
          <w:sz w:val="20"/>
          <w:szCs w:val="20"/>
        </w:rPr>
      </w:pPr>
    </w:p>
    <w:p w14:paraId="3DDC2F94" w14:textId="77777777" w:rsidR="00CB414C" w:rsidRPr="00CB414C" w:rsidRDefault="00CB414C" w:rsidP="00CB414C">
      <w:pPr>
        <w:widowControl w:val="0"/>
        <w:shd w:val="clear" w:color="auto" w:fill="FFFFFF"/>
        <w:jc w:val="center"/>
        <w:rPr>
          <w:rFonts w:ascii="Arial" w:hAnsi="Arial" w:cs="Arial"/>
          <w:i/>
          <w:sz w:val="20"/>
          <w:szCs w:val="20"/>
        </w:rPr>
      </w:pPr>
    </w:p>
    <w:p w14:paraId="431A131D" w14:textId="77777777" w:rsidR="000933D8" w:rsidRDefault="000933D8" w:rsidP="000933D8">
      <w:pPr>
        <w:pStyle w:val="Akapitzlist"/>
        <w:numPr>
          <w:ilvl w:val="0"/>
          <w:numId w:val="106"/>
        </w:numPr>
        <w:spacing w:after="240" w:line="276" w:lineRule="auto"/>
        <w:ind w:left="-284" w:hanging="283"/>
        <w:contextualSpacing/>
        <w:jc w:val="both"/>
        <w:rPr>
          <w:rFonts w:ascii="Arial" w:hAnsi="Arial" w:cs="Arial"/>
        </w:rPr>
      </w:pPr>
      <w:r w:rsidRPr="0093321D">
        <w:rPr>
          <w:rFonts w:ascii="Arial" w:hAnsi="Arial" w:cs="Arial"/>
        </w:rPr>
        <w:t>Oświadczam, iż wniosek zawiera informacje * / nie zawiera informacji * stanowiących tajemnicę przedsiębiorstwa w rozumieniu przepisów o zwalczaniu nieuczciwej konkurencji. Informacje stanowiące tajemnicę przedsiębiorstwa, tj.: …………………...… zawarte są w: ……….…………</w:t>
      </w:r>
      <w:r>
        <w:rPr>
          <w:rFonts w:ascii="Arial" w:hAnsi="Arial" w:cs="Arial"/>
        </w:rPr>
        <w:t>… .</w:t>
      </w:r>
    </w:p>
    <w:p w14:paraId="5A5C0AE9" w14:textId="77777777" w:rsidR="000933D8" w:rsidRPr="00F5600D" w:rsidRDefault="000933D8" w:rsidP="000933D8">
      <w:pPr>
        <w:pStyle w:val="Akapitzlist"/>
        <w:spacing w:after="240" w:line="276" w:lineRule="auto"/>
        <w:ind w:left="360"/>
        <w:jc w:val="both"/>
        <w:rPr>
          <w:rFonts w:ascii="Arial" w:hAnsi="Arial" w:cs="Arial"/>
        </w:rPr>
      </w:pPr>
    </w:p>
    <w:p w14:paraId="181B8282" w14:textId="77777777" w:rsidR="000933D8" w:rsidRDefault="000933D8" w:rsidP="000933D8">
      <w:pPr>
        <w:pStyle w:val="Akapitzlist"/>
        <w:numPr>
          <w:ilvl w:val="0"/>
          <w:numId w:val="106"/>
        </w:numPr>
        <w:spacing w:before="240" w:line="276" w:lineRule="auto"/>
        <w:ind w:left="-284" w:hanging="283"/>
        <w:contextualSpacing/>
        <w:jc w:val="both"/>
        <w:rPr>
          <w:rFonts w:ascii="Arial" w:hAnsi="Arial" w:cs="Arial"/>
        </w:rPr>
      </w:pPr>
      <w:r w:rsidRPr="0093321D">
        <w:rPr>
          <w:rFonts w:ascii="Arial" w:hAnsi="Arial" w:cs="Arial"/>
        </w:rPr>
        <w:t>Oświadczam, że wypełniłem obowiązki informacyjne przewidziane w art. 13 lub art. 14 RODO wobec osób fizycznych, od których dane osobowe bezpośrednio lub pośrednio pozyskałem w celu ubiegania się o udzielenie zamówienia w dziedzinach obronności i bezpieczeństwa w niniejszym postępowaniu*.</w:t>
      </w:r>
    </w:p>
    <w:p w14:paraId="726A8459" w14:textId="77777777" w:rsidR="00526465" w:rsidRPr="00526465" w:rsidRDefault="00526465" w:rsidP="00526465">
      <w:pPr>
        <w:pStyle w:val="Akapitzlist"/>
        <w:rPr>
          <w:rFonts w:ascii="Arial" w:hAnsi="Arial" w:cs="Arial"/>
        </w:rPr>
      </w:pPr>
    </w:p>
    <w:p w14:paraId="7B644357" w14:textId="77777777" w:rsidR="00526465" w:rsidRDefault="00526465" w:rsidP="00526465">
      <w:pPr>
        <w:pStyle w:val="Akapitzlist"/>
        <w:spacing w:before="240" w:line="276" w:lineRule="auto"/>
        <w:ind w:left="-284"/>
        <w:contextualSpacing/>
        <w:jc w:val="both"/>
        <w:rPr>
          <w:rFonts w:ascii="Arial" w:hAnsi="Arial" w:cs="Arial"/>
        </w:rPr>
      </w:pPr>
    </w:p>
    <w:p w14:paraId="507847EE" w14:textId="77777777" w:rsidR="000933D8" w:rsidRDefault="000933D8" w:rsidP="00526465">
      <w:pPr>
        <w:spacing w:before="120" w:after="120" w:line="276" w:lineRule="auto"/>
        <w:ind w:left="-284"/>
        <w:jc w:val="both"/>
        <w:rPr>
          <w:rFonts w:ascii="Arial" w:hAnsi="Arial" w:cs="Arial"/>
          <w:i/>
          <w:sz w:val="20"/>
          <w:szCs w:val="20"/>
        </w:rPr>
      </w:pPr>
      <w:r w:rsidRPr="00E7437C">
        <w:rPr>
          <w:rFonts w:ascii="Arial" w:hAnsi="Arial" w:cs="Arial"/>
          <w:b/>
          <w:i/>
          <w:sz w:val="20"/>
          <w:szCs w:val="20"/>
        </w:rPr>
        <w:t>Wyjaśnienie</w:t>
      </w:r>
      <w:r w:rsidRPr="00E7437C">
        <w:rPr>
          <w:rFonts w:ascii="Arial" w:hAnsi="Arial" w:cs="Arial"/>
          <w:i/>
          <w:sz w:val="20"/>
          <w:szCs w:val="20"/>
        </w:rPr>
        <w:t xml:space="preserve">: w przypadku, gdy Wykonawca nie przekazuje danych osobowych innych niż </w:t>
      </w:r>
      <w:r>
        <w:rPr>
          <w:rFonts w:ascii="Arial" w:hAnsi="Arial" w:cs="Arial"/>
          <w:i/>
          <w:sz w:val="20"/>
          <w:szCs w:val="20"/>
        </w:rPr>
        <w:t xml:space="preserve">  </w:t>
      </w:r>
      <w:r>
        <w:rPr>
          <w:rFonts w:ascii="Arial" w:hAnsi="Arial" w:cs="Arial"/>
          <w:i/>
          <w:sz w:val="20"/>
          <w:szCs w:val="20"/>
        </w:rPr>
        <w:br/>
        <w:t xml:space="preserve"> </w:t>
      </w:r>
      <w:r w:rsidRPr="00E7437C">
        <w:rPr>
          <w:rFonts w:ascii="Arial" w:hAnsi="Arial" w:cs="Arial"/>
          <w:i/>
          <w:sz w:val="20"/>
          <w:szCs w:val="20"/>
        </w:rPr>
        <w:t xml:space="preserve">bezpośrednio jego dotyczących lub zachodzi wyłączenie stosowania obowiązku informacyjnego, </w:t>
      </w:r>
      <w:r>
        <w:rPr>
          <w:rFonts w:ascii="Arial" w:hAnsi="Arial" w:cs="Arial"/>
          <w:i/>
          <w:sz w:val="20"/>
          <w:szCs w:val="20"/>
        </w:rPr>
        <w:br/>
        <w:t xml:space="preserve"> </w:t>
      </w:r>
      <w:r w:rsidRPr="00E7437C">
        <w:rPr>
          <w:rFonts w:ascii="Arial" w:hAnsi="Arial" w:cs="Arial"/>
          <w:i/>
          <w:sz w:val="20"/>
          <w:szCs w:val="20"/>
        </w:rPr>
        <w:t>stosownie do art. 13 ust.</w:t>
      </w:r>
      <w:r w:rsidR="00526465">
        <w:rPr>
          <w:rFonts w:ascii="Arial" w:hAnsi="Arial" w:cs="Arial"/>
          <w:i/>
          <w:sz w:val="20"/>
          <w:szCs w:val="20"/>
        </w:rPr>
        <w:t xml:space="preserve"> 4 lub art. 14 ust. 5 RODO treści</w:t>
      </w:r>
      <w:r w:rsidRPr="00E7437C">
        <w:rPr>
          <w:rFonts w:ascii="Arial" w:hAnsi="Arial" w:cs="Arial"/>
          <w:i/>
          <w:sz w:val="20"/>
          <w:szCs w:val="20"/>
        </w:rPr>
        <w:t xml:space="preserve"> oświadczenia Wykonawca </w:t>
      </w:r>
      <w:r w:rsidR="00526465">
        <w:rPr>
          <w:rFonts w:ascii="Arial" w:hAnsi="Arial" w:cs="Arial"/>
          <w:i/>
          <w:sz w:val="20"/>
          <w:szCs w:val="20"/>
        </w:rPr>
        <w:t xml:space="preserve">nie </w:t>
      </w:r>
      <w:r w:rsidRPr="00E7437C">
        <w:rPr>
          <w:rFonts w:ascii="Arial" w:hAnsi="Arial" w:cs="Arial"/>
          <w:i/>
          <w:sz w:val="20"/>
          <w:szCs w:val="20"/>
        </w:rPr>
        <w:t xml:space="preserve">składa </w:t>
      </w:r>
      <w:r>
        <w:rPr>
          <w:rFonts w:ascii="Arial" w:hAnsi="Arial" w:cs="Arial"/>
          <w:i/>
          <w:sz w:val="20"/>
          <w:szCs w:val="20"/>
        </w:rPr>
        <w:br/>
        <w:t xml:space="preserve"> </w:t>
      </w:r>
      <w:r w:rsidR="00526465">
        <w:rPr>
          <w:rFonts w:ascii="Arial" w:hAnsi="Arial" w:cs="Arial"/>
          <w:i/>
          <w:sz w:val="20"/>
          <w:szCs w:val="20"/>
        </w:rPr>
        <w:t>(usunięcie treści oświadczenia np. przez jego wykreślenie)</w:t>
      </w:r>
      <w:r w:rsidRPr="00E7437C">
        <w:rPr>
          <w:rFonts w:ascii="Arial" w:hAnsi="Arial" w:cs="Arial"/>
          <w:i/>
          <w:sz w:val="20"/>
          <w:szCs w:val="20"/>
        </w:rPr>
        <w:t>.</w:t>
      </w:r>
    </w:p>
    <w:p w14:paraId="316C61E2" w14:textId="77777777" w:rsidR="002E5E05" w:rsidRDefault="002E5E05" w:rsidP="00526465">
      <w:pPr>
        <w:spacing w:before="120" w:after="120" w:line="276" w:lineRule="auto"/>
        <w:ind w:left="-284"/>
        <w:jc w:val="both"/>
        <w:rPr>
          <w:rFonts w:ascii="Arial" w:hAnsi="Arial" w:cs="Arial"/>
          <w:i/>
          <w:sz w:val="20"/>
          <w:szCs w:val="20"/>
        </w:rPr>
      </w:pPr>
    </w:p>
    <w:p w14:paraId="25F3EE93" w14:textId="77777777" w:rsidR="00E401B2" w:rsidRPr="00E401B2" w:rsidRDefault="00E401B2" w:rsidP="00E7752A">
      <w:pPr>
        <w:pStyle w:val="Akapitzlist"/>
        <w:numPr>
          <w:ilvl w:val="0"/>
          <w:numId w:val="106"/>
        </w:numPr>
        <w:spacing w:before="120" w:after="120" w:line="276" w:lineRule="auto"/>
        <w:ind w:left="-284" w:hanging="283"/>
        <w:jc w:val="both"/>
        <w:rPr>
          <w:rFonts w:ascii="Arial" w:hAnsi="Arial" w:cs="Arial"/>
          <w:i/>
        </w:rPr>
      </w:pPr>
      <w:r w:rsidRPr="00E401B2">
        <w:rPr>
          <w:rFonts w:ascii="Arial" w:hAnsi="Arial" w:cs="Arial"/>
        </w:rPr>
        <w:t>Oświadczam, że posiadam status (zaznaczyć właściwe):</w:t>
      </w:r>
    </w:p>
    <w:p w14:paraId="1A143E38" w14:textId="77777777" w:rsidR="00E401B2" w:rsidRPr="00E7437C" w:rsidRDefault="00E401B2" w:rsidP="00E401B2">
      <w:pPr>
        <w:spacing w:after="60" w:line="276" w:lineRule="auto"/>
        <w:jc w:val="both"/>
        <w:rPr>
          <w:rFonts w:ascii="Arial" w:hAnsi="Arial" w:cs="Arial"/>
          <w:i/>
          <w:sz w:val="20"/>
          <w:szCs w:val="20"/>
        </w:rPr>
      </w:pPr>
      <w:r w:rsidRPr="00E13053">
        <w:rPr>
          <w:rFonts w:ascii="Arial" w:hAnsi="Arial" w:cs="Arial"/>
          <w:b/>
        </w:rPr>
        <w:sym w:font="Wingdings" w:char="F0A8"/>
      </w:r>
      <w:r w:rsidRPr="00E7437C">
        <w:rPr>
          <w:rFonts w:ascii="Arial" w:eastAsia="MS Gothic" w:hAnsi="Arial" w:cs="Arial"/>
          <w:sz w:val="20"/>
          <w:szCs w:val="20"/>
          <w:lang w:eastAsia="en-GB"/>
        </w:rPr>
        <w:t xml:space="preserve"> </w:t>
      </w:r>
      <w:r w:rsidRPr="00E7437C">
        <w:rPr>
          <w:rFonts w:ascii="Arial" w:eastAsia="Calibri" w:hAnsi="Arial" w:cs="Arial"/>
          <w:b/>
          <w:sz w:val="20"/>
          <w:szCs w:val="20"/>
          <w:lang w:eastAsia="en-GB"/>
        </w:rPr>
        <w:t>Mikroprzedsiębiorstwem:</w:t>
      </w:r>
      <w:r w:rsidRPr="00E7437C">
        <w:rPr>
          <w:rFonts w:ascii="Arial" w:eastAsia="Calibri" w:hAnsi="Arial" w:cs="Arial"/>
          <w:sz w:val="20"/>
          <w:szCs w:val="20"/>
          <w:lang w:eastAsia="en-GB"/>
        </w:rPr>
        <w:t xml:space="preserve"> </w:t>
      </w:r>
      <w:r w:rsidRPr="00E7437C">
        <w:rPr>
          <w:rFonts w:ascii="Arial" w:eastAsia="Calibri" w:hAnsi="Arial" w:cs="Arial"/>
          <w:i/>
          <w:sz w:val="20"/>
          <w:szCs w:val="20"/>
          <w:lang w:eastAsia="en-GB"/>
        </w:rPr>
        <w:t xml:space="preserve">przedsiębiorstwo, które zatrudnia mniej niż 10 pracowników </w:t>
      </w:r>
      <w:r w:rsidRPr="00E7437C">
        <w:rPr>
          <w:rFonts w:ascii="Arial" w:eastAsia="Calibri" w:hAnsi="Arial" w:cs="Arial"/>
          <w:i/>
          <w:sz w:val="20"/>
          <w:szCs w:val="20"/>
          <w:lang w:eastAsia="en-GB"/>
        </w:rPr>
        <w:br/>
      </w:r>
      <w:r>
        <w:rPr>
          <w:rFonts w:ascii="Arial" w:eastAsia="Calibri" w:hAnsi="Arial" w:cs="Arial"/>
          <w:i/>
          <w:sz w:val="20"/>
          <w:szCs w:val="20"/>
          <w:lang w:eastAsia="en-GB"/>
        </w:rPr>
        <w:t xml:space="preserve">     </w:t>
      </w:r>
      <w:r w:rsidRPr="00E7437C">
        <w:rPr>
          <w:rFonts w:ascii="Arial" w:eastAsia="Calibri" w:hAnsi="Arial" w:cs="Arial"/>
          <w:i/>
          <w:sz w:val="20"/>
          <w:szCs w:val="20"/>
          <w:lang w:eastAsia="en-GB"/>
        </w:rPr>
        <w:t>i którego roczny obrót lub roczna suma bilansowa nie przekracza 2 milionów EUR</w:t>
      </w:r>
      <w:r w:rsidRPr="00E7437C">
        <w:rPr>
          <w:rFonts w:ascii="Arial" w:eastAsia="Calibri" w:hAnsi="Arial" w:cs="Arial"/>
          <w:b/>
          <w:i/>
          <w:sz w:val="20"/>
          <w:szCs w:val="20"/>
          <w:lang w:eastAsia="en-GB"/>
        </w:rPr>
        <w:t>*</w:t>
      </w:r>
    </w:p>
    <w:p w14:paraId="15A3A265" w14:textId="77777777" w:rsidR="00E401B2" w:rsidRPr="00E7437C" w:rsidRDefault="00E401B2" w:rsidP="00E401B2">
      <w:pPr>
        <w:spacing w:after="60" w:line="276" w:lineRule="auto"/>
        <w:jc w:val="both"/>
        <w:rPr>
          <w:rFonts w:ascii="Arial" w:hAnsi="Arial" w:cs="Arial"/>
          <w:i/>
          <w:sz w:val="20"/>
          <w:szCs w:val="20"/>
        </w:rPr>
      </w:pPr>
      <w:r w:rsidRPr="00E13053">
        <w:rPr>
          <w:rFonts w:ascii="Arial" w:hAnsi="Arial" w:cs="Arial"/>
          <w:b/>
        </w:rPr>
        <w:sym w:font="Wingdings" w:char="F0A8"/>
      </w:r>
      <w:r w:rsidRPr="00E7437C">
        <w:rPr>
          <w:rFonts w:ascii="Arial" w:eastAsia="MS Gothic" w:hAnsi="Arial" w:cs="Arial"/>
          <w:sz w:val="20"/>
          <w:szCs w:val="20"/>
          <w:lang w:eastAsia="en-GB"/>
        </w:rPr>
        <w:t xml:space="preserve"> </w:t>
      </w:r>
      <w:r w:rsidRPr="00E7437C">
        <w:rPr>
          <w:rFonts w:ascii="Arial" w:eastAsia="Calibri" w:hAnsi="Arial" w:cs="Arial"/>
          <w:b/>
          <w:sz w:val="20"/>
          <w:szCs w:val="20"/>
          <w:lang w:eastAsia="en-GB"/>
        </w:rPr>
        <w:t>Małym  przedsiębiorstwem</w:t>
      </w:r>
      <w:r w:rsidRPr="00E7437C">
        <w:rPr>
          <w:rFonts w:ascii="Arial" w:eastAsia="Calibri" w:hAnsi="Arial" w:cs="Arial"/>
          <w:sz w:val="20"/>
          <w:szCs w:val="20"/>
          <w:lang w:eastAsia="en-GB"/>
        </w:rPr>
        <w:t xml:space="preserve">: </w:t>
      </w:r>
      <w:r w:rsidRPr="00E7437C">
        <w:rPr>
          <w:rFonts w:ascii="Arial" w:eastAsia="Calibri" w:hAnsi="Arial" w:cs="Arial"/>
          <w:i/>
          <w:sz w:val="20"/>
          <w:szCs w:val="20"/>
          <w:lang w:eastAsia="en-GB"/>
        </w:rPr>
        <w:t xml:space="preserve">przedsiębiorstwo, które zatrudnia mniej niż 50 pracowników </w:t>
      </w:r>
      <w:r w:rsidRPr="00E7437C">
        <w:rPr>
          <w:rFonts w:ascii="Arial" w:eastAsia="Calibri" w:hAnsi="Arial" w:cs="Arial"/>
          <w:i/>
          <w:sz w:val="20"/>
          <w:szCs w:val="20"/>
          <w:lang w:eastAsia="en-GB"/>
        </w:rPr>
        <w:br/>
      </w:r>
      <w:r>
        <w:rPr>
          <w:rFonts w:ascii="Arial" w:eastAsia="Calibri" w:hAnsi="Arial" w:cs="Arial"/>
          <w:i/>
          <w:sz w:val="20"/>
          <w:szCs w:val="20"/>
          <w:lang w:eastAsia="en-GB"/>
        </w:rPr>
        <w:t xml:space="preserve">     </w:t>
      </w:r>
      <w:r w:rsidRPr="00E7437C">
        <w:rPr>
          <w:rFonts w:ascii="Arial" w:eastAsia="Calibri" w:hAnsi="Arial" w:cs="Arial"/>
          <w:i/>
          <w:sz w:val="20"/>
          <w:szCs w:val="20"/>
          <w:lang w:eastAsia="en-GB"/>
        </w:rPr>
        <w:t>i którego roczny obrót lub roczna suma bilansowa nie przekracza 10 milionów EUR</w:t>
      </w:r>
      <w:r w:rsidRPr="00E7437C">
        <w:rPr>
          <w:rFonts w:ascii="Arial" w:eastAsia="Calibri" w:hAnsi="Arial" w:cs="Arial"/>
          <w:b/>
          <w:i/>
          <w:sz w:val="20"/>
          <w:szCs w:val="20"/>
          <w:lang w:eastAsia="en-GB"/>
        </w:rPr>
        <w:t>*</w:t>
      </w:r>
    </w:p>
    <w:p w14:paraId="4199AB12" w14:textId="77777777" w:rsidR="00E401B2" w:rsidRPr="00E7437C" w:rsidRDefault="00E401B2" w:rsidP="00E401B2">
      <w:pPr>
        <w:spacing w:after="60" w:line="276" w:lineRule="auto"/>
        <w:jc w:val="both"/>
        <w:rPr>
          <w:rFonts w:ascii="Arial" w:eastAsia="Calibri" w:hAnsi="Arial" w:cs="Arial"/>
          <w:b/>
          <w:i/>
          <w:sz w:val="20"/>
          <w:szCs w:val="20"/>
          <w:lang w:eastAsia="en-GB"/>
        </w:rPr>
      </w:pPr>
      <w:r w:rsidRPr="00E13053">
        <w:rPr>
          <w:rFonts w:ascii="Arial" w:hAnsi="Arial" w:cs="Arial"/>
          <w:b/>
        </w:rPr>
        <w:sym w:font="Wingdings" w:char="F0A8"/>
      </w:r>
      <w:r w:rsidRPr="00E7437C">
        <w:rPr>
          <w:rFonts w:ascii="Arial" w:eastAsia="MS Gothic" w:hAnsi="Arial" w:cs="Arial"/>
          <w:sz w:val="20"/>
          <w:szCs w:val="20"/>
          <w:lang w:eastAsia="en-GB"/>
        </w:rPr>
        <w:t xml:space="preserve"> </w:t>
      </w:r>
      <w:r w:rsidRPr="00E7437C">
        <w:rPr>
          <w:rFonts w:ascii="Arial" w:eastAsia="Calibri" w:hAnsi="Arial" w:cs="Arial"/>
          <w:b/>
          <w:sz w:val="20"/>
          <w:szCs w:val="20"/>
          <w:lang w:eastAsia="en-GB"/>
        </w:rPr>
        <w:t>Średnim przedsiębiorstwem</w:t>
      </w:r>
      <w:r w:rsidRPr="00E7437C">
        <w:rPr>
          <w:rFonts w:ascii="Arial" w:eastAsia="Calibri" w:hAnsi="Arial" w:cs="Arial"/>
          <w:sz w:val="20"/>
          <w:szCs w:val="20"/>
          <w:lang w:eastAsia="en-GB"/>
        </w:rPr>
        <w:t xml:space="preserve">: </w:t>
      </w:r>
      <w:r w:rsidRPr="00E7437C">
        <w:rPr>
          <w:rFonts w:ascii="Arial" w:eastAsia="Calibri" w:hAnsi="Arial" w:cs="Arial"/>
          <w:i/>
          <w:sz w:val="20"/>
          <w:szCs w:val="20"/>
          <w:lang w:eastAsia="en-GB"/>
        </w:rPr>
        <w:t xml:space="preserve">przedsiębiorstwa, które nie są mikroprzedsiębiorstwami ani </w:t>
      </w:r>
      <w:r>
        <w:rPr>
          <w:rFonts w:ascii="Arial" w:eastAsia="Calibri" w:hAnsi="Arial" w:cs="Arial"/>
          <w:i/>
          <w:sz w:val="20"/>
          <w:szCs w:val="20"/>
          <w:lang w:eastAsia="en-GB"/>
        </w:rPr>
        <w:t xml:space="preserve">   </w:t>
      </w:r>
      <w:r>
        <w:rPr>
          <w:rFonts w:ascii="Arial" w:eastAsia="Calibri" w:hAnsi="Arial" w:cs="Arial"/>
          <w:i/>
          <w:sz w:val="20"/>
          <w:szCs w:val="20"/>
          <w:lang w:eastAsia="en-GB"/>
        </w:rPr>
        <w:br/>
        <w:t xml:space="preserve">     </w:t>
      </w:r>
      <w:r w:rsidRPr="00E7437C">
        <w:rPr>
          <w:rFonts w:ascii="Arial" w:eastAsia="Calibri" w:hAnsi="Arial" w:cs="Arial"/>
          <w:i/>
          <w:sz w:val="20"/>
          <w:szCs w:val="20"/>
          <w:lang w:eastAsia="en-GB"/>
        </w:rPr>
        <w:t xml:space="preserve">małymi przedsiębiorstwami i które zatrudniają mniej niż 250 pracowników i których roczny </w:t>
      </w:r>
      <w:r>
        <w:rPr>
          <w:rFonts w:ascii="Arial" w:eastAsia="Calibri" w:hAnsi="Arial" w:cs="Arial"/>
          <w:i/>
          <w:sz w:val="20"/>
          <w:szCs w:val="20"/>
          <w:lang w:eastAsia="en-GB"/>
        </w:rPr>
        <w:br/>
      </w:r>
      <w:r>
        <w:rPr>
          <w:rFonts w:ascii="Arial" w:eastAsia="Calibri" w:hAnsi="Arial" w:cs="Arial"/>
          <w:i/>
          <w:sz w:val="20"/>
          <w:szCs w:val="20"/>
          <w:lang w:eastAsia="en-GB"/>
        </w:rPr>
        <w:lastRenderedPageBreak/>
        <w:t xml:space="preserve">     </w:t>
      </w:r>
      <w:r w:rsidRPr="00E7437C">
        <w:rPr>
          <w:rFonts w:ascii="Arial" w:eastAsia="Calibri" w:hAnsi="Arial" w:cs="Arial"/>
          <w:i/>
          <w:sz w:val="20"/>
          <w:szCs w:val="20"/>
          <w:lang w:eastAsia="en-GB"/>
        </w:rPr>
        <w:t xml:space="preserve">obrót nie przekracza 50 milionów EUR lub roczna suma bilansowa nie przekracza 43 </w:t>
      </w:r>
      <w:r>
        <w:rPr>
          <w:rFonts w:ascii="Arial" w:eastAsia="Calibri" w:hAnsi="Arial" w:cs="Arial"/>
          <w:i/>
          <w:sz w:val="20"/>
          <w:szCs w:val="20"/>
          <w:lang w:eastAsia="en-GB"/>
        </w:rPr>
        <w:br/>
        <w:t xml:space="preserve">     </w:t>
      </w:r>
      <w:r w:rsidRPr="00E7437C">
        <w:rPr>
          <w:rFonts w:ascii="Arial" w:eastAsia="Calibri" w:hAnsi="Arial" w:cs="Arial"/>
          <w:i/>
          <w:sz w:val="20"/>
          <w:szCs w:val="20"/>
          <w:lang w:eastAsia="en-GB"/>
        </w:rPr>
        <w:t>milionów EUR</w:t>
      </w:r>
      <w:r w:rsidRPr="00E7437C">
        <w:rPr>
          <w:rFonts w:ascii="Arial" w:eastAsia="Calibri" w:hAnsi="Arial" w:cs="Arial"/>
          <w:b/>
          <w:i/>
          <w:sz w:val="20"/>
          <w:szCs w:val="20"/>
          <w:lang w:eastAsia="en-GB"/>
        </w:rPr>
        <w:t>*</w:t>
      </w:r>
    </w:p>
    <w:p w14:paraId="3F44BC16" w14:textId="77777777" w:rsidR="00E401B2" w:rsidRPr="00E7437C" w:rsidRDefault="00E401B2" w:rsidP="00E401B2">
      <w:pPr>
        <w:spacing w:after="60" w:line="276" w:lineRule="auto"/>
        <w:jc w:val="both"/>
        <w:rPr>
          <w:rFonts w:ascii="Arial" w:eastAsia="MS Gothic" w:hAnsi="Arial" w:cs="Arial"/>
          <w:sz w:val="20"/>
          <w:szCs w:val="20"/>
          <w:lang w:eastAsia="en-GB"/>
        </w:rPr>
      </w:pPr>
      <w:r w:rsidRPr="00E13053">
        <w:rPr>
          <w:rFonts w:ascii="Arial" w:hAnsi="Arial" w:cs="Arial"/>
          <w:b/>
        </w:rPr>
        <w:sym w:font="Wingdings" w:char="F0A8"/>
      </w:r>
      <w:r w:rsidRPr="00E7437C">
        <w:rPr>
          <w:rFonts w:ascii="Arial" w:eastAsia="MS Gothic" w:hAnsi="Arial" w:cs="Arial"/>
          <w:sz w:val="20"/>
          <w:szCs w:val="20"/>
          <w:lang w:eastAsia="en-GB"/>
        </w:rPr>
        <w:t xml:space="preserve"> </w:t>
      </w:r>
      <w:r>
        <w:rPr>
          <w:rFonts w:ascii="Arial" w:eastAsia="MS Gothic" w:hAnsi="Arial" w:cs="Arial"/>
          <w:sz w:val="20"/>
          <w:szCs w:val="20"/>
          <w:lang w:eastAsia="en-GB"/>
        </w:rPr>
        <w:t xml:space="preserve"> </w:t>
      </w:r>
      <w:r w:rsidRPr="00E7437C">
        <w:rPr>
          <w:rFonts w:ascii="Arial" w:eastAsia="MS Gothic" w:hAnsi="Arial" w:cs="Arial"/>
          <w:b/>
          <w:sz w:val="20"/>
          <w:szCs w:val="20"/>
          <w:lang w:eastAsia="en-GB"/>
        </w:rPr>
        <w:t>osoba fizyczna nieprowadząca działalności gospodarczej*</w:t>
      </w:r>
    </w:p>
    <w:p w14:paraId="4AF07D12" w14:textId="77777777" w:rsidR="00E401B2" w:rsidRPr="00E7437C" w:rsidRDefault="00E401B2" w:rsidP="00E401B2">
      <w:pPr>
        <w:spacing w:line="276" w:lineRule="auto"/>
        <w:jc w:val="both"/>
        <w:rPr>
          <w:rFonts w:ascii="Arial" w:hAnsi="Arial" w:cs="Arial"/>
          <w:i/>
          <w:sz w:val="20"/>
          <w:szCs w:val="20"/>
        </w:rPr>
      </w:pPr>
      <w:r w:rsidRPr="00E13053">
        <w:rPr>
          <w:rFonts w:ascii="Arial" w:hAnsi="Arial" w:cs="Arial"/>
          <w:b/>
        </w:rPr>
        <w:sym w:font="Wingdings" w:char="F0A8"/>
      </w:r>
      <w:r>
        <w:rPr>
          <w:rFonts w:ascii="Arial" w:eastAsia="MS Gothic" w:hAnsi="Arial" w:cs="Arial"/>
          <w:sz w:val="20"/>
          <w:szCs w:val="20"/>
          <w:lang w:eastAsia="en-GB"/>
        </w:rPr>
        <w:t xml:space="preserve"> </w:t>
      </w:r>
      <w:r w:rsidRPr="00E7437C">
        <w:rPr>
          <w:rFonts w:ascii="Arial" w:eastAsia="MS Gothic" w:hAnsi="Arial" w:cs="Arial"/>
          <w:b/>
          <w:sz w:val="20"/>
          <w:szCs w:val="20"/>
          <w:lang w:eastAsia="en-GB"/>
        </w:rPr>
        <w:t xml:space="preserve">inny …………………. </w:t>
      </w:r>
      <w:r w:rsidRPr="00E7437C">
        <w:rPr>
          <w:rFonts w:ascii="Arial" w:eastAsia="MS Gothic" w:hAnsi="Arial" w:cs="Arial"/>
          <w:i/>
          <w:sz w:val="20"/>
          <w:szCs w:val="20"/>
          <w:lang w:eastAsia="en-GB"/>
        </w:rPr>
        <w:t>(np. duże przedsiębiorstwo)*</w:t>
      </w:r>
    </w:p>
    <w:p w14:paraId="06FAF6A8" w14:textId="77777777" w:rsidR="00E401B2" w:rsidRPr="0093321D" w:rsidRDefault="00E401B2" w:rsidP="00E401B2">
      <w:pPr>
        <w:spacing w:after="120" w:line="276" w:lineRule="auto"/>
        <w:ind w:left="5245"/>
        <w:jc w:val="center"/>
        <w:rPr>
          <w:rFonts w:ascii="Arial" w:hAnsi="Arial" w:cs="Arial"/>
          <w:i/>
          <w:sz w:val="20"/>
          <w:szCs w:val="20"/>
        </w:rPr>
      </w:pPr>
      <w:r w:rsidRPr="00E7437C">
        <w:rPr>
          <w:rFonts w:ascii="Arial" w:hAnsi="Arial" w:cs="Arial"/>
          <w:i/>
          <w:sz w:val="20"/>
          <w:szCs w:val="20"/>
        </w:rPr>
        <w:t>*</w:t>
      </w:r>
      <w:r w:rsidRPr="00FA1BB5">
        <w:rPr>
          <w:rFonts w:ascii="Arial" w:hAnsi="Arial" w:cs="Arial"/>
          <w:i/>
          <w:sz w:val="20"/>
          <w:szCs w:val="20"/>
        </w:rPr>
        <w:t>(</w:t>
      </w:r>
      <w:r w:rsidRPr="00E7437C">
        <w:rPr>
          <w:rFonts w:ascii="Arial" w:hAnsi="Arial" w:cs="Arial"/>
          <w:i/>
          <w:sz w:val="20"/>
          <w:szCs w:val="20"/>
        </w:rPr>
        <w:t>niepotrzebne skreślić</w:t>
      </w:r>
      <w:r w:rsidRPr="00FA1BB5">
        <w:rPr>
          <w:rFonts w:ascii="Arial" w:hAnsi="Arial" w:cs="Arial"/>
          <w:i/>
          <w:sz w:val="20"/>
          <w:szCs w:val="20"/>
        </w:rPr>
        <w:t>)</w:t>
      </w:r>
    </w:p>
    <w:p w14:paraId="6313DB2C" w14:textId="10592B7E" w:rsidR="00E401B2" w:rsidRPr="00D62082" w:rsidRDefault="00E401B2" w:rsidP="00096FBC">
      <w:pPr>
        <w:pStyle w:val="Akapitzlist"/>
        <w:widowControl w:val="0"/>
        <w:numPr>
          <w:ilvl w:val="0"/>
          <w:numId w:val="106"/>
        </w:numPr>
        <w:shd w:val="clear" w:color="auto" w:fill="FFFFFF"/>
        <w:autoSpaceDE w:val="0"/>
        <w:autoSpaceDN w:val="0"/>
        <w:adjustRightInd w:val="0"/>
        <w:spacing w:before="120" w:line="360" w:lineRule="auto"/>
        <w:ind w:left="0" w:hanging="426"/>
        <w:contextualSpacing/>
        <w:jc w:val="both"/>
        <w:rPr>
          <w:rFonts w:ascii="Arial" w:hAnsi="Arial" w:cs="Arial"/>
        </w:rPr>
      </w:pPr>
      <w:r w:rsidRPr="00D62082">
        <w:rPr>
          <w:rFonts w:ascii="Arial" w:hAnsi="Arial" w:cs="Arial"/>
        </w:rPr>
        <w:t>Osobą/osobami uprawnionymi do kontaktów z Zamawiającym odpowiedzialnym za złożeniem wniosku jest/są:</w:t>
      </w:r>
      <w:r w:rsidR="00D62082" w:rsidRPr="00D62082">
        <w:rPr>
          <w:rFonts w:ascii="Arial" w:hAnsi="Arial" w:cs="Arial"/>
        </w:rPr>
        <w:t xml:space="preserve"> </w:t>
      </w:r>
      <w:r w:rsidRPr="00D62082">
        <w:rPr>
          <w:rFonts w:ascii="Arial" w:hAnsi="Arial" w:cs="Arial"/>
        </w:rPr>
        <w:t>…………………………………………………</w:t>
      </w:r>
      <w:r w:rsidR="00D62082">
        <w:rPr>
          <w:rFonts w:ascii="Arial" w:hAnsi="Arial" w:cs="Arial"/>
        </w:rPr>
        <w:t>………………………………………….</w:t>
      </w:r>
    </w:p>
    <w:p w14:paraId="0BCC21F2" w14:textId="77777777" w:rsidR="00E401B2" w:rsidRPr="00E7752A" w:rsidRDefault="00E7752A" w:rsidP="00E7752A">
      <w:pPr>
        <w:widowControl w:val="0"/>
        <w:autoSpaceDE w:val="0"/>
        <w:autoSpaceDN w:val="0"/>
        <w:adjustRightInd w:val="0"/>
        <w:spacing w:after="120" w:line="360" w:lineRule="auto"/>
        <w:jc w:val="both"/>
        <w:rPr>
          <w:rFonts w:ascii="Arial" w:hAnsi="Arial" w:cs="Arial"/>
          <w:sz w:val="20"/>
          <w:szCs w:val="20"/>
        </w:rPr>
      </w:pPr>
      <w:r>
        <w:rPr>
          <w:rFonts w:ascii="Arial" w:hAnsi="Arial" w:cs="Arial"/>
          <w:sz w:val="20"/>
          <w:szCs w:val="20"/>
        </w:rPr>
        <w:t>t</w:t>
      </w:r>
      <w:r w:rsidR="00E401B2" w:rsidRPr="00E7752A">
        <w:rPr>
          <w:rFonts w:ascii="Arial" w:hAnsi="Arial" w:cs="Arial"/>
          <w:sz w:val="20"/>
          <w:szCs w:val="20"/>
        </w:rPr>
        <w:t>el. kontaktowy: ……………………,</w:t>
      </w:r>
      <w:r w:rsidRPr="00E7752A">
        <w:rPr>
          <w:rFonts w:ascii="Arial" w:hAnsi="Arial" w:cs="Arial"/>
          <w:sz w:val="20"/>
          <w:szCs w:val="20"/>
        </w:rPr>
        <w:t xml:space="preserve"> e-mail: ………………………………………..</w:t>
      </w:r>
    </w:p>
    <w:p w14:paraId="313EF72A" w14:textId="77777777" w:rsidR="00E401B2" w:rsidRPr="00B86FE1" w:rsidRDefault="00E401B2" w:rsidP="00E401B2">
      <w:pPr>
        <w:pStyle w:val="Akapitzlist"/>
        <w:widowControl w:val="0"/>
        <w:autoSpaceDE w:val="0"/>
        <w:autoSpaceDN w:val="0"/>
        <w:adjustRightInd w:val="0"/>
        <w:spacing w:after="120" w:line="360" w:lineRule="auto"/>
        <w:ind w:left="502"/>
        <w:jc w:val="both"/>
        <w:rPr>
          <w:rFonts w:ascii="Arial" w:hAnsi="Arial" w:cs="Arial"/>
        </w:rPr>
      </w:pPr>
    </w:p>
    <w:p w14:paraId="579CCD37" w14:textId="77777777" w:rsidR="00E401B2" w:rsidRDefault="00E401B2" w:rsidP="00E7752A">
      <w:pPr>
        <w:pStyle w:val="Akapitzlist"/>
        <w:widowControl w:val="0"/>
        <w:numPr>
          <w:ilvl w:val="0"/>
          <w:numId w:val="106"/>
        </w:numPr>
        <w:autoSpaceDE w:val="0"/>
        <w:autoSpaceDN w:val="0"/>
        <w:adjustRightInd w:val="0"/>
        <w:spacing w:before="120" w:line="360" w:lineRule="auto"/>
        <w:ind w:left="0" w:hanging="426"/>
        <w:contextualSpacing/>
        <w:jc w:val="both"/>
        <w:rPr>
          <w:rFonts w:ascii="Arial" w:hAnsi="Arial" w:cs="Arial"/>
        </w:rPr>
      </w:pPr>
      <w:r w:rsidRPr="0093321D">
        <w:rPr>
          <w:rFonts w:ascii="Arial" w:hAnsi="Arial" w:cs="Arial"/>
        </w:rPr>
        <w:t xml:space="preserve">Oświadczamy, że pod groźbą odpowiedzialności karnej i wykluczenia z postępowania </w:t>
      </w:r>
      <w:r w:rsidRPr="0093321D">
        <w:rPr>
          <w:rFonts w:ascii="Arial" w:hAnsi="Arial" w:cs="Arial"/>
        </w:rPr>
        <w:br/>
        <w:t xml:space="preserve">o zamówienia publiczne za złożenie nieprawdziwych informacji, mających wpływ na wynik </w:t>
      </w:r>
      <w:r>
        <w:rPr>
          <w:rFonts w:ascii="Arial" w:hAnsi="Arial" w:cs="Arial"/>
        </w:rPr>
        <w:t xml:space="preserve"> </w:t>
      </w:r>
      <w:r>
        <w:rPr>
          <w:rFonts w:ascii="Arial" w:hAnsi="Arial" w:cs="Arial"/>
        </w:rPr>
        <w:br/>
      </w:r>
      <w:r w:rsidRPr="0093321D">
        <w:rPr>
          <w:rFonts w:ascii="Arial" w:hAnsi="Arial" w:cs="Arial"/>
        </w:rPr>
        <w:t xml:space="preserve">prowadzonego postepowania załączone do Wniosku dokumenty są prawdziwe i opisują stan </w:t>
      </w:r>
      <w:r>
        <w:rPr>
          <w:rFonts w:ascii="Arial" w:hAnsi="Arial" w:cs="Arial"/>
        </w:rPr>
        <w:br/>
      </w:r>
      <w:r w:rsidRPr="0093321D">
        <w:rPr>
          <w:rFonts w:ascii="Arial" w:hAnsi="Arial" w:cs="Arial"/>
        </w:rPr>
        <w:t>faktyczny i prawny, aktualny na dzień złożenia wniosków o dopuszczenie do udziału.</w:t>
      </w:r>
    </w:p>
    <w:p w14:paraId="35799158" w14:textId="77777777" w:rsidR="00E401B2" w:rsidRPr="0093321D" w:rsidRDefault="00E401B2" w:rsidP="00E7752A">
      <w:pPr>
        <w:pStyle w:val="Akapitzlist"/>
        <w:widowControl w:val="0"/>
        <w:numPr>
          <w:ilvl w:val="0"/>
          <w:numId w:val="106"/>
        </w:numPr>
        <w:spacing w:before="200" w:line="360" w:lineRule="auto"/>
        <w:ind w:left="0"/>
        <w:contextualSpacing/>
        <w:jc w:val="both"/>
        <w:rPr>
          <w:rFonts w:ascii="Arial" w:hAnsi="Arial" w:cs="Arial"/>
          <w:i/>
        </w:rPr>
      </w:pPr>
      <w:r w:rsidRPr="0093321D">
        <w:rPr>
          <w:rFonts w:ascii="Arial" w:hAnsi="Arial" w:cs="Arial"/>
        </w:rPr>
        <w:t>Usługę zamierzamy wykonać:</w:t>
      </w:r>
    </w:p>
    <w:p w14:paraId="13C9B90F" w14:textId="77777777" w:rsidR="00E401B2" w:rsidRDefault="00E401B2" w:rsidP="00E7752A">
      <w:pPr>
        <w:pStyle w:val="Akapitzlist"/>
        <w:widowControl w:val="0"/>
        <w:spacing w:line="360" w:lineRule="auto"/>
        <w:ind w:left="-142"/>
        <w:jc w:val="both"/>
        <w:rPr>
          <w:rFonts w:ascii="Arial" w:hAnsi="Arial" w:cs="Arial"/>
        </w:rPr>
      </w:pPr>
      <w:r>
        <w:rPr>
          <w:rFonts w:ascii="Arial" w:hAnsi="Arial" w:cs="Arial"/>
        </w:rPr>
        <w:t xml:space="preserve">  </w:t>
      </w:r>
      <w:r w:rsidRPr="006D6B9F">
        <w:rPr>
          <w:rFonts w:ascii="Arial" w:hAnsi="Arial" w:cs="Arial"/>
        </w:rPr>
        <w:t xml:space="preserve"> </w:t>
      </w:r>
      <w:r w:rsidRPr="00E13053">
        <w:rPr>
          <w:rFonts w:ascii="Arial" w:hAnsi="Arial" w:cs="Arial"/>
          <w:b/>
        </w:rPr>
        <w:sym w:font="Wingdings" w:char="F0A8"/>
      </w:r>
      <w:r>
        <w:rPr>
          <w:rFonts w:ascii="Arial" w:hAnsi="Arial" w:cs="Arial"/>
          <w:b/>
        </w:rPr>
        <w:t xml:space="preserve">  </w:t>
      </w:r>
      <w:r w:rsidRPr="006D6B9F">
        <w:rPr>
          <w:rFonts w:ascii="Arial" w:hAnsi="Arial" w:cs="Arial"/>
        </w:rPr>
        <w:t>samodzielnie bez udziału podwykonawców</w:t>
      </w:r>
      <w:r>
        <w:rPr>
          <w:rFonts w:ascii="Arial" w:hAnsi="Arial" w:cs="Arial"/>
        </w:rPr>
        <w:t>,</w:t>
      </w:r>
    </w:p>
    <w:p w14:paraId="3CCD30FE" w14:textId="77777777" w:rsidR="00E401B2" w:rsidRDefault="00E401B2" w:rsidP="00E7752A">
      <w:pPr>
        <w:pStyle w:val="Akapitzlist"/>
        <w:widowControl w:val="0"/>
        <w:spacing w:line="360" w:lineRule="auto"/>
        <w:ind w:left="-142"/>
        <w:jc w:val="both"/>
        <w:rPr>
          <w:rFonts w:ascii="Arial" w:hAnsi="Arial" w:cs="Arial"/>
        </w:rPr>
      </w:pPr>
      <w:r>
        <w:rPr>
          <w:rFonts w:ascii="Arial" w:hAnsi="Arial" w:cs="Arial"/>
        </w:rPr>
        <w:t xml:space="preserve">   </w:t>
      </w:r>
      <w:r w:rsidRPr="00E13053">
        <w:rPr>
          <w:rFonts w:ascii="Arial" w:hAnsi="Arial" w:cs="Arial"/>
          <w:b/>
        </w:rPr>
        <w:sym w:font="Wingdings" w:char="F0A8"/>
      </w:r>
      <w:r>
        <w:rPr>
          <w:rFonts w:ascii="Arial" w:hAnsi="Arial" w:cs="Arial"/>
          <w:b/>
        </w:rPr>
        <w:t xml:space="preserve"> </w:t>
      </w:r>
      <w:r w:rsidRPr="006D6B9F">
        <w:rPr>
          <w:rFonts w:ascii="Arial" w:hAnsi="Arial" w:cs="Arial"/>
        </w:rPr>
        <w:t xml:space="preserve"> z udziałem podwykonawców </w:t>
      </w:r>
    </w:p>
    <w:p w14:paraId="26DD511F" w14:textId="77777777" w:rsidR="00E401B2" w:rsidRPr="00FA1BB5" w:rsidRDefault="00E401B2" w:rsidP="00E7752A">
      <w:pPr>
        <w:pStyle w:val="Akapitzlist"/>
        <w:widowControl w:val="0"/>
        <w:spacing w:line="360" w:lineRule="auto"/>
        <w:ind w:left="360"/>
        <w:jc w:val="both"/>
        <w:rPr>
          <w:rFonts w:ascii="Arial" w:hAnsi="Arial" w:cs="Arial"/>
          <w:i/>
        </w:rPr>
      </w:pPr>
      <w:r w:rsidRPr="00FA1BB5">
        <w:rPr>
          <w:rFonts w:ascii="Arial" w:hAnsi="Arial" w:cs="Arial"/>
          <w:i/>
        </w:rPr>
        <w:t xml:space="preserve">  (właściwe zaznaczyć x). </w:t>
      </w:r>
    </w:p>
    <w:p w14:paraId="137DEBBB" w14:textId="77777777" w:rsidR="00E401B2" w:rsidRDefault="00E401B2" w:rsidP="00E7752A">
      <w:pPr>
        <w:widowControl w:val="0"/>
        <w:shd w:val="clear" w:color="auto" w:fill="FFFFFF"/>
        <w:spacing w:line="276" w:lineRule="auto"/>
        <w:rPr>
          <w:rFonts w:ascii="Arial" w:hAnsi="Arial" w:cs="Arial"/>
          <w:sz w:val="20"/>
          <w:szCs w:val="20"/>
        </w:rPr>
      </w:pPr>
      <w:r w:rsidRPr="004544EB">
        <w:rPr>
          <w:rFonts w:ascii="Arial" w:hAnsi="Arial" w:cs="Arial"/>
          <w:sz w:val="18"/>
          <w:szCs w:val="18"/>
        </w:rPr>
        <w:t>(</w:t>
      </w:r>
      <w:r w:rsidRPr="004544EB">
        <w:rPr>
          <w:rFonts w:ascii="Arial" w:hAnsi="Arial" w:cs="Arial"/>
          <w:i/>
          <w:sz w:val="18"/>
          <w:szCs w:val="18"/>
        </w:rPr>
        <w:t>W przypadku powierzenia części zamówienia podwykonawcom, w załączeniu należy wskazać zakres czynności oraz podmioty, którym zamierza powierzyć wykonanie części umowy - jeśli są znani na etapie składania wniosków, na podstawie art. 462 ust. 2 PZP.)</w:t>
      </w:r>
    </w:p>
    <w:p w14:paraId="60C913C3" w14:textId="77777777" w:rsidR="00E401B2" w:rsidRDefault="00E401B2" w:rsidP="00E401B2">
      <w:pPr>
        <w:widowControl w:val="0"/>
        <w:shd w:val="clear" w:color="auto" w:fill="FFFFFF"/>
        <w:spacing w:line="276" w:lineRule="auto"/>
        <w:jc w:val="center"/>
        <w:rPr>
          <w:rFonts w:ascii="Arial" w:hAnsi="Arial" w:cs="Arial"/>
          <w:sz w:val="20"/>
          <w:szCs w:val="20"/>
        </w:rPr>
      </w:pPr>
    </w:p>
    <w:p w14:paraId="1D080DD6" w14:textId="77777777" w:rsidR="00E401B2" w:rsidRDefault="00E401B2" w:rsidP="00FD7BB2">
      <w:pPr>
        <w:widowControl w:val="0"/>
        <w:spacing w:line="276" w:lineRule="auto"/>
        <w:jc w:val="both"/>
        <w:rPr>
          <w:rFonts w:ascii="Arial" w:hAnsi="Arial" w:cs="Arial"/>
          <w:i/>
          <w:sz w:val="20"/>
          <w:szCs w:val="20"/>
        </w:rPr>
      </w:pPr>
      <w:r w:rsidRPr="00C6243A">
        <w:rPr>
          <w:rFonts w:ascii="Arial" w:hAnsi="Arial" w:cs="Arial"/>
          <w:i/>
          <w:sz w:val="20"/>
          <w:szCs w:val="20"/>
        </w:rPr>
        <w:t>………………………………………………………………………………………………………………</w:t>
      </w:r>
    </w:p>
    <w:p w14:paraId="59079718" w14:textId="77777777" w:rsidR="00E401B2" w:rsidRPr="00C6243A" w:rsidRDefault="00E401B2" w:rsidP="00FD7BB2">
      <w:pPr>
        <w:widowControl w:val="0"/>
        <w:spacing w:line="276" w:lineRule="auto"/>
        <w:jc w:val="both"/>
        <w:rPr>
          <w:rFonts w:ascii="Arial" w:hAnsi="Arial" w:cs="Arial"/>
          <w:i/>
          <w:sz w:val="20"/>
          <w:szCs w:val="20"/>
        </w:rPr>
      </w:pPr>
      <w:r>
        <w:rPr>
          <w:rFonts w:ascii="Arial" w:hAnsi="Arial" w:cs="Arial"/>
          <w:i/>
          <w:sz w:val="20"/>
          <w:szCs w:val="20"/>
        </w:rPr>
        <w:t xml:space="preserve">       ………………………………………………………………………………………………………………</w:t>
      </w:r>
    </w:p>
    <w:p w14:paraId="133C5115" w14:textId="701C0673" w:rsidR="00E401B2" w:rsidRPr="0093321D" w:rsidRDefault="00E401B2" w:rsidP="00E401B2">
      <w:pPr>
        <w:pStyle w:val="Akapitzlist"/>
        <w:widowControl w:val="0"/>
        <w:numPr>
          <w:ilvl w:val="0"/>
          <w:numId w:val="106"/>
        </w:numPr>
        <w:spacing w:before="200" w:after="120" w:line="360" w:lineRule="auto"/>
        <w:ind w:left="360"/>
        <w:contextualSpacing/>
        <w:jc w:val="both"/>
        <w:rPr>
          <w:rFonts w:ascii="Arial" w:hAnsi="Arial" w:cs="Arial"/>
          <w:i/>
        </w:rPr>
      </w:pPr>
      <w:r w:rsidRPr="00F5600D">
        <w:rPr>
          <w:rFonts w:ascii="Arial" w:hAnsi="Arial" w:cs="Arial"/>
          <w:b/>
          <w:u w:val="single"/>
        </w:rPr>
        <w:t>Załączniki do wniosku</w:t>
      </w:r>
      <w:r w:rsidRPr="0093321D">
        <w:rPr>
          <w:rFonts w:ascii="Arial" w:hAnsi="Arial" w:cs="Arial"/>
          <w:i/>
          <w:sz w:val="18"/>
          <w:szCs w:val="18"/>
        </w:rPr>
        <w:t>:</w:t>
      </w:r>
    </w:p>
    <w:p w14:paraId="322C7655" w14:textId="37456119" w:rsidR="0096567A" w:rsidRPr="00C661E8"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rPr>
      </w:pPr>
      <w:r w:rsidRPr="00E13053">
        <w:rPr>
          <w:rFonts w:ascii="Arial" w:hAnsi="Arial" w:cs="Arial"/>
          <w:b/>
        </w:rPr>
        <w:sym w:font="Wingdings" w:char="F0A8"/>
      </w:r>
      <w:r>
        <w:rPr>
          <w:rFonts w:ascii="Arial" w:hAnsi="Arial" w:cs="Arial"/>
          <w:b/>
        </w:rPr>
        <w:t xml:space="preserve"> </w:t>
      </w:r>
      <w:r w:rsidR="0096567A" w:rsidRPr="00C661E8">
        <w:rPr>
          <w:rFonts w:ascii="Arial" w:hAnsi="Arial" w:cs="Arial"/>
        </w:rPr>
        <w:t>aktualn</w:t>
      </w:r>
      <w:r w:rsidR="003E48E7">
        <w:rPr>
          <w:rFonts w:ascii="Arial" w:hAnsi="Arial" w:cs="Arial"/>
        </w:rPr>
        <w:t>a</w:t>
      </w:r>
      <w:r w:rsidR="0096567A" w:rsidRPr="00C661E8">
        <w:rPr>
          <w:rFonts w:ascii="Arial" w:hAnsi="Arial" w:cs="Arial"/>
        </w:rPr>
        <w:t xml:space="preserve"> </w:t>
      </w:r>
      <w:r w:rsidR="0096567A" w:rsidRPr="00C661E8">
        <w:rPr>
          <w:rFonts w:ascii="Arial" w:hAnsi="Arial" w:cs="Arial"/>
          <w:b/>
          <w:bCs/>
        </w:rPr>
        <w:t>koncesj</w:t>
      </w:r>
      <w:r w:rsidR="003E48E7">
        <w:rPr>
          <w:rFonts w:ascii="Arial" w:hAnsi="Arial" w:cs="Arial"/>
          <w:b/>
          <w:bCs/>
        </w:rPr>
        <w:t>a</w:t>
      </w:r>
      <w:r w:rsidR="0096567A" w:rsidRPr="00C661E8">
        <w:rPr>
          <w:rFonts w:ascii="Arial" w:hAnsi="Arial" w:cs="Arial"/>
          <w:b/>
          <w:bCs/>
        </w:rPr>
        <w:t>, wydan</w:t>
      </w:r>
      <w:r w:rsidR="003E48E7">
        <w:rPr>
          <w:rFonts w:ascii="Arial" w:hAnsi="Arial" w:cs="Arial"/>
          <w:b/>
          <w:bCs/>
        </w:rPr>
        <w:t>a</w:t>
      </w:r>
      <w:r w:rsidR="0096567A" w:rsidRPr="00C661E8">
        <w:rPr>
          <w:rFonts w:ascii="Arial" w:hAnsi="Arial" w:cs="Arial"/>
          <w:b/>
          <w:bCs/>
        </w:rPr>
        <w:t xml:space="preserve"> przez Ministra Spraw Wewnętrznych i Administracji</w:t>
      </w:r>
      <w:r w:rsidR="0096567A" w:rsidRPr="00C661E8">
        <w:rPr>
          <w:rFonts w:ascii="Arial" w:hAnsi="Arial" w:cs="Arial"/>
        </w:rPr>
        <w:t xml:space="preserve"> na prowadzenie działalności gospodarczej w zakresie ochrony osób i mienia realizowanej w formie bezpośredniej ochrony fizycznej wydanej na podstawie ustawy z dnia 22 sierpnia 1997 r. o ochronie osób i mienia (Dz. U. z 2021 r. poz. 1995).</w:t>
      </w:r>
    </w:p>
    <w:p w14:paraId="6EC46E7F" w14:textId="41B10028" w:rsidR="0096567A" w:rsidRPr="00C661E8"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rPr>
      </w:pPr>
      <w:r w:rsidRPr="00E13053">
        <w:rPr>
          <w:rFonts w:ascii="Arial" w:hAnsi="Arial" w:cs="Arial"/>
          <w:b/>
        </w:rPr>
        <w:sym w:font="Wingdings" w:char="F0A8"/>
      </w:r>
      <w:r>
        <w:rPr>
          <w:rFonts w:ascii="Arial" w:hAnsi="Arial" w:cs="Arial"/>
          <w:b/>
        </w:rPr>
        <w:t xml:space="preserve"> </w:t>
      </w:r>
      <w:r w:rsidR="00A84868" w:rsidRPr="00A84868">
        <w:rPr>
          <w:rFonts w:ascii="Arial" w:hAnsi="Arial" w:cs="Arial"/>
          <w:lang w:val="pl-PL"/>
        </w:rPr>
        <w:t xml:space="preserve">aktualną </w:t>
      </w:r>
      <w:r w:rsidR="00A84868" w:rsidRPr="008929DC">
        <w:rPr>
          <w:rFonts w:ascii="Arial" w:hAnsi="Arial" w:cs="Arial"/>
          <w:b/>
          <w:bCs/>
          <w:lang w:val="pl-PL"/>
        </w:rPr>
        <w:t>decyzję właściwego Komendanta Wojewódzkiego Policji</w:t>
      </w:r>
      <w:r w:rsidR="00A84868" w:rsidRPr="00A84868">
        <w:rPr>
          <w:rFonts w:ascii="Arial" w:hAnsi="Arial" w:cs="Arial"/>
          <w:lang w:val="pl-PL"/>
        </w:rPr>
        <w:t xml:space="preserve"> przyznającą prawo posiadania broni palnej w celu ochrony osób i mienia oraz potwierdzająca status SUFO</w:t>
      </w:r>
    </w:p>
    <w:p w14:paraId="00CFF341" w14:textId="1A99316F" w:rsidR="0096567A" w:rsidRPr="00C661E8"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rPr>
      </w:pPr>
      <w:r w:rsidRPr="00ED6B1A">
        <w:rPr>
          <w:rFonts w:ascii="Arial" w:hAnsi="Arial" w:cs="Arial"/>
          <w:bCs/>
        </w:rPr>
        <w:sym w:font="Wingdings" w:char="F0A8"/>
      </w:r>
      <w:r w:rsidRPr="00ED6B1A">
        <w:rPr>
          <w:rFonts w:ascii="Arial" w:hAnsi="Arial" w:cs="Arial"/>
          <w:bCs/>
        </w:rPr>
        <w:t xml:space="preserve"> </w:t>
      </w:r>
      <w:r w:rsidR="0096567A" w:rsidRPr="00ED6B1A">
        <w:rPr>
          <w:rFonts w:ascii="Arial" w:hAnsi="Arial" w:cs="Arial"/>
          <w:b/>
        </w:rPr>
        <w:t>wykaz</w:t>
      </w:r>
      <w:r w:rsidR="0096567A" w:rsidRPr="00C661E8">
        <w:rPr>
          <w:rFonts w:ascii="Arial" w:hAnsi="Arial" w:cs="Arial"/>
          <w:b/>
          <w:bCs/>
        </w:rPr>
        <w:t xml:space="preserve"> usług: </w:t>
      </w:r>
      <w:r w:rsidR="0096567A" w:rsidRPr="00C661E8">
        <w:rPr>
          <w:rFonts w:ascii="Arial" w:hAnsi="Arial" w:cs="Arial"/>
        </w:rPr>
        <w:t>(</w:t>
      </w:r>
      <w:r w:rsidR="0096567A" w:rsidRPr="00C661E8">
        <w:rPr>
          <w:rFonts w:ascii="Arial" w:hAnsi="Arial" w:cs="Arial"/>
          <w:u w:val="single"/>
        </w:rPr>
        <w:t xml:space="preserve">wzór stanowi zał. nr </w:t>
      </w:r>
      <w:r w:rsidR="0096567A">
        <w:rPr>
          <w:rFonts w:ascii="Arial" w:hAnsi="Arial" w:cs="Arial"/>
          <w:u w:val="single"/>
        </w:rPr>
        <w:t>2</w:t>
      </w:r>
      <w:r w:rsidR="0096567A" w:rsidRPr="00C661E8">
        <w:rPr>
          <w:rFonts w:ascii="Arial" w:hAnsi="Arial" w:cs="Arial"/>
          <w:u w:val="single"/>
        </w:rPr>
        <w:t xml:space="preserve"> do wniosku</w:t>
      </w:r>
      <w:r w:rsidR="0096567A" w:rsidRPr="00C661E8">
        <w:rPr>
          <w:rFonts w:ascii="Arial" w:hAnsi="Arial" w:cs="Arial"/>
        </w:rPr>
        <w:t>)</w:t>
      </w:r>
    </w:p>
    <w:p w14:paraId="44B3B47E" w14:textId="393FCCD6" w:rsidR="0096567A" w:rsidRPr="003E48E7"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color w:val="auto"/>
        </w:rPr>
      </w:pPr>
      <w:r w:rsidRPr="00E13053">
        <w:rPr>
          <w:rFonts w:ascii="Arial" w:hAnsi="Arial" w:cs="Arial"/>
          <w:b/>
        </w:rPr>
        <w:sym w:font="Wingdings" w:char="F0A8"/>
      </w:r>
      <w:r>
        <w:rPr>
          <w:rFonts w:ascii="Arial" w:hAnsi="Arial" w:cs="Arial"/>
          <w:b/>
        </w:rPr>
        <w:t xml:space="preserve"> </w:t>
      </w:r>
      <w:r w:rsidR="00DB5927" w:rsidRPr="00DB5927">
        <w:rPr>
          <w:rFonts w:ascii="Arial" w:hAnsi="Arial" w:cs="Arial"/>
          <w:bCs/>
          <w:color w:val="auto"/>
          <w:lang w:val="pl-PL"/>
        </w:rPr>
        <w:t>oświadczenie Wykonawcy składane na podstawie art. 125 ust. 1, ustawy PZP; oświadczenie 5k Rozporządzenia Rady (UE) 2022/576 z dnia 8 kwietnia 2022r. oraz oświadczenie z art. 7 ust. 1 ustawy z dnia 13 kwietnia 2022 r., o szczególnych rozwiązaniach w zakresie przeciwdziałania wspieraniu agresji na Ukrainę oraz służące ochronie bezpieczeństwa narodowego</w:t>
      </w:r>
      <w:r w:rsidR="0096567A" w:rsidRPr="003E48E7">
        <w:rPr>
          <w:rFonts w:ascii="Arial" w:hAnsi="Arial" w:cs="Arial"/>
          <w:color w:val="auto"/>
        </w:rPr>
        <w:t>: (</w:t>
      </w:r>
      <w:r w:rsidR="0096567A" w:rsidRPr="001767D8">
        <w:rPr>
          <w:rFonts w:ascii="Arial" w:hAnsi="Arial" w:cs="Arial"/>
          <w:color w:val="auto"/>
          <w:u w:val="single"/>
        </w:rPr>
        <w:t>wzór stanowi zał. nr 1 do wniosku</w:t>
      </w:r>
      <w:r w:rsidR="0096567A" w:rsidRPr="003E48E7">
        <w:rPr>
          <w:rFonts w:ascii="Arial" w:hAnsi="Arial" w:cs="Arial"/>
          <w:color w:val="auto"/>
        </w:rPr>
        <w:t xml:space="preserve">); </w:t>
      </w:r>
    </w:p>
    <w:p w14:paraId="3D20223D" w14:textId="3660821A" w:rsidR="0096567A" w:rsidRPr="00C661E8"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rPr>
      </w:pPr>
      <w:r w:rsidRPr="00E13053">
        <w:rPr>
          <w:rFonts w:ascii="Arial" w:hAnsi="Arial" w:cs="Arial"/>
          <w:b/>
        </w:rPr>
        <w:sym w:font="Wingdings" w:char="F0A8"/>
      </w:r>
      <w:r>
        <w:rPr>
          <w:rFonts w:ascii="Arial" w:hAnsi="Arial" w:cs="Arial"/>
          <w:b/>
        </w:rPr>
        <w:t xml:space="preserve"> </w:t>
      </w:r>
      <w:r w:rsidR="0096567A" w:rsidRPr="00C661E8">
        <w:rPr>
          <w:rFonts w:ascii="Arial" w:hAnsi="Arial" w:cs="Arial"/>
        </w:rPr>
        <w:t xml:space="preserve">oświadczenia Wykonawcy, w zakresie art. 108 ust.1 pkt 5 ustawy </w:t>
      </w:r>
      <w:proofErr w:type="spellStart"/>
      <w:r w:rsidR="0096567A" w:rsidRPr="00C661E8">
        <w:rPr>
          <w:rFonts w:ascii="Arial" w:hAnsi="Arial" w:cs="Arial"/>
        </w:rPr>
        <w:t>Pzp</w:t>
      </w:r>
      <w:proofErr w:type="spellEnd"/>
      <w:r w:rsidR="0096567A" w:rsidRPr="00C661E8">
        <w:rPr>
          <w:rFonts w:ascii="Arial" w:hAnsi="Arial" w:cs="Arial"/>
        </w:rPr>
        <w:t xml:space="preserve">, o braku przynależności do tej samej grupy kapitałowej w rozumieniu ustawy o ochronie konkurencji i konsumentów, z innym wykonawcą, który złożył wniosek o dopuszczenie do udziału w postępowaniu, albo oświadczenia o przynależności do tej samej grupy kapitałowej wraz z </w:t>
      </w:r>
      <w:r w:rsidR="0096567A" w:rsidRPr="00C661E8">
        <w:rPr>
          <w:rFonts w:ascii="Arial" w:hAnsi="Arial" w:cs="Arial"/>
        </w:rPr>
        <w:lastRenderedPageBreak/>
        <w:t xml:space="preserve">dokumentami lub informacjami potwierdzającymi przygotowanie wniosku o dopuszczenie do udziału w postępowaniu niezależnie od innego wykonawcy należącego do tej samej grupy kapitałowej: (wzór stanowi zał. nr </w:t>
      </w:r>
      <w:r w:rsidR="0096567A">
        <w:rPr>
          <w:rFonts w:ascii="Arial" w:hAnsi="Arial" w:cs="Arial"/>
        </w:rPr>
        <w:t>3</w:t>
      </w:r>
      <w:r w:rsidR="0096567A" w:rsidRPr="00C661E8">
        <w:rPr>
          <w:rFonts w:ascii="Arial" w:hAnsi="Arial" w:cs="Arial"/>
        </w:rPr>
        <w:t xml:space="preserve"> do wniosku);</w:t>
      </w:r>
    </w:p>
    <w:p w14:paraId="14CE42A6" w14:textId="49D279BA" w:rsidR="0096567A"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rPr>
      </w:pPr>
      <w:r w:rsidRPr="00E13053">
        <w:rPr>
          <w:rFonts w:ascii="Arial" w:hAnsi="Arial" w:cs="Arial"/>
          <w:b/>
        </w:rPr>
        <w:sym w:font="Wingdings" w:char="F0A8"/>
      </w:r>
      <w:r>
        <w:rPr>
          <w:rFonts w:ascii="Arial" w:hAnsi="Arial" w:cs="Arial"/>
          <w:b/>
        </w:rPr>
        <w:t xml:space="preserve"> </w:t>
      </w:r>
      <w:r w:rsidR="0096567A" w:rsidRPr="00C661E8">
        <w:rPr>
          <w:rFonts w:ascii="Arial" w:hAnsi="Arial" w:cs="Arial"/>
        </w:rPr>
        <w:t>aktualny</w:t>
      </w:r>
      <w:r w:rsidR="0096567A" w:rsidRPr="00C661E8">
        <w:rPr>
          <w:rFonts w:ascii="Arial" w:hAnsi="Arial" w:cs="Arial"/>
          <w:b/>
          <w:bCs/>
        </w:rPr>
        <w:t xml:space="preserve"> odpis z właściwego rejestru</w:t>
      </w:r>
      <w:r w:rsidR="0096567A" w:rsidRPr="00C661E8">
        <w:rPr>
          <w:rFonts w:ascii="Arial" w:hAnsi="Arial" w:cs="Arial"/>
        </w:rPr>
        <w:t xml:space="preserve"> albo aktualne zaświadczenie o wpisie do ewidencji działalności gospodarczej, jeżeli odrębne przepisy wymagają wpisu do rejestru lub ewidencji w celu potwierdzenia braku podstaw wykluczenia na podstawie </w:t>
      </w:r>
      <w:r w:rsidR="0096567A" w:rsidRPr="00C661E8">
        <w:rPr>
          <w:rFonts w:ascii="Arial" w:hAnsi="Arial" w:cs="Arial"/>
          <w:b/>
        </w:rPr>
        <w:t>art. 109 ust. 1 pkt. 4</w:t>
      </w:r>
      <w:r w:rsidR="0096567A" w:rsidRPr="00C661E8">
        <w:rPr>
          <w:rFonts w:ascii="Arial" w:hAnsi="Arial" w:cs="Arial"/>
        </w:rPr>
        <w:t xml:space="preserve"> ustawy </w:t>
      </w:r>
      <w:proofErr w:type="spellStart"/>
      <w:r w:rsidR="0096567A" w:rsidRPr="00C661E8">
        <w:rPr>
          <w:rFonts w:ascii="Arial" w:hAnsi="Arial" w:cs="Arial"/>
        </w:rPr>
        <w:t>Pzp</w:t>
      </w:r>
      <w:proofErr w:type="spellEnd"/>
      <w:r w:rsidR="0096567A" w:rsidRPr="00C661E8">
        <w:rPr>
          <w:rFonts w:ascii="Arial" w:hAnsi="Arial" w:cs="Arial"/>
        </w:rPr>
        <w:t>; (sporządzonych nie wcześniej niż 3 miesiące przed jej złożeniem, jeżeli odrębne przepisy wymagają wpisu do rejestru lub ewidencji)</w:t>
      </w:r>
    </w:p>
    <w:p w14:paraId="47DF8E88" w14:textId="01E02C7D" w:rsidR="0096567A" w:rsidRPr="003E48E7"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rPr>
      </w:pPr>
      <w:r w:rsidRPr="00E13053">
        <w:rPr>
          <w:rFonts w:ascii="Arial" w:hAnsi="Arial" w:cs="Arial"/>
          <w:b/>
        </w:rPr>
        <w:sym w:font="Wingdings" w:char="F0A8"/>
      </w:r>
      <w:r>
        <w:rPr>
          <w:rFonts w:ascii="Arial" w:hAnsi="Arial" w:cs="Arial"/>
          <w:b/>
        </w:rPr>
        <w:t xml:space="preserve"> </w:t>
      </w:r>
      <w:r w:rsidR="0096567A" w:rsidRPr="00C661E8">
        <w:rPr>
          <w:rFonts w:ascii="Arial" w:hAnsi="Arial" w:cs="Arial"/>
          <w:b/>
          <w:bCs/>
        </w:rPr>
        <w:t>informację z Krajowego Rejestru Karnego</w:t>
      </w:r>
      <w:r w:rsidR="0096567A" w:rsidRPr="00C661E8">
        <w:rPr>
          <w:rFonts w:ascii="Arial" w:hAnsi="Arial" w:cs="Arial"/>
        </w:rPr>
        <w:t xml:space="preserve"> w zakresie określonym w </w:t>
      </w:r>
      <w:r w:rsidR="0096567A" w:rsidRPr="00C661E8">
        <w:rPr>
          <w:rFonts w:ascii="Arial" w:hAnsi="Arial" w:cs="Arial"/>
          <w:b/>
        </w:rPr>
        <w:t xml:space="preserve">art. 108 ust. 1 </w:t>
      </w:r>
      <w:r w:rsidR="0096567A" w:rsidRPr="003E48E7">
        <w:rPr>
          <w:rFonts w:ascii="Arial" w:hAnsi="Arial" w:cs="Arial"/>
          <w:b/>
        </w:rPr>
        <w:t xml:space="preserve">pkt. 1, 2 i 4 </w:t>
      </w:r>
      <w:r w:rsidR="0096567A" w:rsidRPr="003E48E7">
        <w:rPr>
          <w:rFonts w:ascii="Arial" w:hAnsi="Arial" w:cs="Arial"/>
        </w:rPr>
        <w:t>ustawy PZP</w:t>
      </w:r>
    </w:p>
    <w:p w14:paraId="1E11D7A0" w14:textId="0BA270FF" w:rsidR="00E650FE" w:rsidRPr="001767D8" w:rsidRDefault="001767D8" w:rsidP="001767D8">
      <w:pPr>
        <w:pStyle w:val="Tekstpodstawowy2"/>
        <w:numPr>
          <w:ilvl w:val="0"/>
          <w:numId w:val="110"/>
        </w:numPr>
        <w:shd w:val="clear" w:color="auto" w:fill="FFFFFF"/>
        <w:tabs>
          <w:tab w:val="center" w:pos="284"/>
          <w:tab w:val="left" w:pos="851"/>
        </w:tabs>
        <w:overflowPunct w:val="0"/>
        <w:spacing w:before="240" w:after="120" w:line="360" w:lineRule="auto"/>
        <w:ind w:left="426" w:right="0"/>
        <w:contextualSpacing/>
        <w:jc w:val="both"/>
        <w:textAlignment w:val="baseline"/>
        <w:rPr>
          <w:rFonts w:ascii="Arial" w:hAnsi="Arial" w:cs="Arial"/>
          <w:szCs w:val="20"/>
        </w:rPr>
      </w:pPr>
      <w:r w:rsidRPr="00E13053">
        <w:rPr>
          <w:rFonts w:ascii="Arial" w:hAnsi="Arial" w:cs="Arial"/>
          <w:b/>
        </w:rPr>
        <w:sym w:font="Wingdings" w:char="F0A8"/>
      </w:r>
      <w:r>
        <w:rPr>
          <w:rFonts w:ascii="Arial" w:hAnsi="Arial" w:cs="Arial"/>
          <w:b/>
        </w:rPr>
        <w:t xml:space="preserve"> </w:t>
      </w:r>
      <w:r w:rsidR="0096567A" w:rsidRPr="001767D8">
        <w:rPr>
          <w:rFonts w:ascii="Arial" w:hAnsi="Arial" w:cs="Arial"/>
        </w:rPr>
        <w:t xml:space="preserve">oświadczenie Wykonawców wspólnie ubiegających się o udzielenie zamówienia, z którego  wynika, które usługi wykonują poszczególni Wykonawcy, składane na podstawie art. 117 ust. 4 ustawy </w:t>
      </w:r>
      <w:proofErr w:type="spellStart"/>
      <w:r w:rsidR="0096567A" w:rsidRPr="001767D8">
        <w:rPr>
          <w:rFonts w:ascii="Arial" w:hAnsi="Arial" w:cs="Arial"/>
        </w:rPr>
        <w:t>Pzp</w:t>
      </w:r>
      <w:proofErr w:type="spellEnd"/>
      <w:r w:rsidR="0096567A" w:rsidRPr="001767D8">
        <w:rPr>
          <w:rFonts w:ascii="Arial" w:hAnsi="Arial" w:cs="Arial"/>
        </w:rPr>
        <w:t xml:space="preserve"> (</w:t>
      </w:r>
      <w:r w:rsidR="0096567A" w:rsidRPr="001767D8">
        <w:rPr>
          <w:rFonts w:ascii="Arial" w:hAnsi="Arial" w:cs="Arial"/>
          <w:u w:val="single"/>
        </w:rPr>
        <w:t xml:space="preserve">wzór stanowi zał. nr </w:t>
      </w:r>
      <w:r w:rsidR="00F47B17">
        <w:rPr>
          <w:rFonts w:ascii="Arial" w:hAnsi="Arial" w:cs="Arial"/>
          <w:u w:val="single"/>
        </w:rPr>
        <w:t>4</w:t>
      </w:r>
      <w:r w:rsidR="0096567A" w:rsidRPr="001767D8">
        <w:rPr>
          <w:rFonts w:ascii="Arial" w:hAnsi="Arial" w:cs="Arial"/>
          <w:u w:val="single"/>
        </w:rPr>
        <w:t xml:space="preserve"> do wniosku</w:t>
      </w:r>
      <w:r w:rsidR="0096567A" w:rsidRPr="001767D8">
        <w:rPr>
          <w:rFonts w:ascii="Arial" w:hAnsi="Arial" w:cs="Arial"/>
        </w:rPr>
        <w:t>)</w:t>
      </w:r>
    </w:p>
    <w:p w14:paraId="2673EC01" w14:textId="77777777" w:rsidR="00590C88" w:rsidRDefault="00590C88" w:rsidP="00590C88">
      <w:pPr>
        <w:widowControl w:val="0"/>
        <w:spacing w:before="240" w:after="120" w:line="360" w:lineRule="auto"/>
        <w:contextualSpacing/>
        <w:jc w:val="both"/>
        <w:rPr>
          <w:rFonts w:ascii="Arial" w:hAnsi="Arial" w:cs="Arial"/>
          <w:b/>
          <w:sz w:val="20"/>
          <w:szCs w:val="20"/>
          <w:u w:val="single"/>
        </w:rPr>
      </w:pPr>
      <w:r w:rsidRPr="00590C88">
        <w:rPr>
          <w:rFonts w:ascii="Arial" w:hAnsi="Arial" w:cs="Arial"/>
          <w:b/>
          <w:sz w:val="20"/>
          <w:szCs w:val="20"/>
          <w:u w:val="single"/>
        </w:rPr>
        <w:t>Uwaga!</w:t>
      </w:r>
    </w:p>
    <w:p w14:paraId="4831A7D2" w14:textId="707E637C" w:rsidR="00590C88" w:rsidRPr="00590C88" w:rsidRDefault="00590C88" w:rsidP="00590C88">
      <w:pPr>
        <w:widowControl w:val="0"/>
        <w:spacing w:before="240" w:after="120" w:line="360" w:lineRule="auto"/>
        <w:contextualSpacing/>
        <w:jc w:val="both"/>
        <w:rPr>
          <w:rFonts w:ascii="Arial" w:hAnsi="Arial" w:cs="Arial"/>
          <w:i/>
          <w:sz w:val="18"/>
          <w:szCs w:val="18"/>
        </w:rPr>
      </w:pPr>
      <w:r w:rsidRPr="00590C88">
        <w:rPr>
          <w:rFonts w:ascii="Arial" w:hAnsi="Arial" w:cs="Arial"/>
          <w:i/>
          <w:sz w:val="20"/>
          <w:szCs w:val="20"/>
        </w:rPr>
        <w:t>W prz</w:t>
      </w:r>
      <w:r>
        <w:rPr>
          <w:rFonts w:ascii="Arial" w:hAnsi="Arial" w:cs="Arial"/>
          <w:i/>
          <w:sz w:val="20"/>
          <w:szCs w:val="20"/>
        </w:rPr>
        <w:t xml:space="preserve">ypadku gdy Wykonawcy wspólnie ubiegają się o udzielenie zamówienia, Zamawiający uzna warunek za spełniony, gdy koncesję i </w:t>
      </w:r>
      <w:r w:rsidR="00E64781">
        <w:rPr>
          <w:rFonts w:ascii="Arial" w:hAnsi="Arial" w:cs="Arial"/>
          <w:i/>
          <w:sz w:val="20"/>
          <w:szCs w:val="20"/>
        </w:rPr>
        <w:t xml:space="preserve">zaświadczenie </w:t>
      </w:r>
      <w:r>
        <w:rPr>
          <w:rFonts w:ascii="Arial" w:hAnsi="Arial" w:cs="Arial"/>
          <w:i/>
          <w:sz w:val="20"/>
          <w:szCs w:val="20"/>
        </w:rPr>
        <w:t>będzie posiadał każdy z Wykonawców.</w:t>
      </w:r>
    </w:p>
    <w:p w14:paraId="34000BBD" w14:textId="77777777" w:rsidR="00E401B2" w:rsidRDefault="00E401B2" w:rsidP="00E401B2">
      <w:pPr>
        <w:widowControl w:val="0"/>
        <w:spacing w:line="360" w:lineRule="auto"/>
        <w:contextualSpacing/>
        <w:rPr>
          <w:rFonts w:ascii="Arial" w:hAnsi="Arial" w:cs="Arial"/>
          <w:sz w:val="20"/>
          <w:szCs w:val="20"/>
        </w:rPr>
      </w:pPr>
      <w:r w:rsidRPr="00E13053">
        <w:rPr>
          <w:rFonts w:ascii="Arial" w:hAnsi="Arial" w:cs="Arial"/>
          <w:b/>
        </w:rPr>
        <w:sym w:font="Wingdings" w:char="F0A8"/>
      </w:r>
      <w:r>
        <w:rPr>
          <w:rFonts w:ascii="Arial" w:hAnsi="Arial" w:cs="Arial"/>
          <w:b/>
        </w:rPr>
        <w:t xml:space="preserve">    </w:t>
      </w:r>
      <w:r w:rsidRPr="00A04717">
        <w:rPr>
          <w:rFonts w:ascii="Arial" w:hAnsi="Arial" w:cs="Arial"/>
          <w:sz w:val="20"/>
          <w:szCs w:val="20"/>
        </w:rPr>
        <w:t>pełnomocn</w:t>
      </w:r>
      <w:r>
        <w:rPr>
          <w:rFonts w:ascii="Arial" w:hAnsi="Arial" w:cs="Arial"/>
          <w:sz w:val="20"/>
          <w:szCs w:val="20"/>
        </w:rPr>
        <w:t>i</w:t>
      </w:r>
      <w:r w:rsidRPr="00A04717">
        <w:rPr>
          <w:rFonts w:ascii="Arial" w:hAnsi="Arial" w:cs="Arial"/>
          <w:sz w:val="20"/>
          <w:szCs w:val="20"/>
        </w:rPr>
        <w:t>ctwo</w:t>
      </w:r>
      <w:r>
        <w:rPr>
          <w:rFonts w:ascii="Arial" w:hAnsi="Arial" w:cs="Arial"/>
          <w:sz w:val="20"/>
          <w:szCs w:val="20"/>
        </w:rPr>
        <w:t xml:space="preserve"> – jeżeli dotyczy;</w:t>
      </w:r>
    </w:p>
    <w:p w14:paraId="00CF3372" w14:textId="77777777" w:rsidR="00E401B2" w:rsidRDefault="00E401B2" w:rsidP="00E401B2">
      <w:pPr>
        <w:widowControl w:val="0"/>
        <w:spacing w:line="360" w:lineRule="auto"/>
        <w:contextualSpacing/>
        <w:rPr>
          <w:rFonts w:ascii="Arial" w:hAnsi="Arial" w:cs="Arial"/>
          <w:sz w:val="20"/>
          <w:szCs w:val="20"/>
        </w:rPr>
      </w:pPr>
      <w:r w:rsidRPr="00E13053">
        <w:rPr>
          <w:rFonts w:ascii="Arial" w:hAnsi="Arial" w:cs="Arial"/>
          <w:b/>
        </w:rPr>
        <w:sym w:font="Wingdings" w:char="F0A8"/>
      </w:r>
      <w:r>
        <w:rPr>
          <w:rFonts w:ascii="Arial" w:hAnsi="Arial" w:cs="Arial"/>
          <w:b/>
        </w:rPr>
        <w:t xml:space="preserve">    </w:t>
      </w:r>
      <w:r>
        <w:rPr>
          <w:rFonts w:ascii="Arial" w:hAnsi="Arial" w:cs="Arial"/>
          <w:sz w:val="20"/>
          <w:szCs w:val="20"/>
        </w:rPr>
        <w:t>zobowiązanie podmiotu trzeciego - jeżeli dotyczy;</w:t>
      </w:r>
    </w:p>
    <w:p w14:paraId="27F55177" w14:textId="77777777" w:rsidR="00E401B2" w:rsidRPr="00A04717" w:rsidRDefault="00E401B2" w:rsidP="00E401B2">
      <w:pPr>
        <w:widowControl w:val="0"/>
        <w:spacing w:line="360" w:lineRule="auto"/>
        <w:ind w:left="426" w:hanging="426"/>
        <w:contextualSpacing/>
        <w:rPr>
          <w:rFonts w:ascii="Arial" w:hAnsi="Arial" w:cs="Arial"/>
          <w:sz w:val="20"/>
          <w:szCs w:val="20"/>
        </w:rPr>
      </w:pPr>
      <w:r w:rsidRPr="00E13053">
        <w:rPr>
          <w:rFonts w:ascii="Arial" w:hAnsi="Arial" w:cs="Arial"/>
          <w:b/>
        </w:rPr>
        <w:sym w:font="Wingdings" w:char="F0A8"/>
      </w:r>
      <w:r>
        <w:rPr>
          <w:rFonts w:ascii="Arial" w:hAnsi="Arial" w:cs="Arial"/>
          <w:b/>
        </w:rPr>
        <w:t xml:space="preserve">    </w:t>
      </w:r>
      <w:r>
        <w:rPr>
          <w:rFonts w:ascii="Arial" w:hAnsi="Arial" w:cs="Arial"/>
          <w:sz w:val="20"/>
          <w:szCs w:val="20"/>
        </w:rPr>
        <w:t xml:space="preserve">dokument stwierdzający ustanowienie przez Wykonawców wspólnie ubiegających się </w:t>
      </w:r>
      <w:r>
        <w:rPr>
          <w:rFonts w:ascii="Arial" w:hAnsi="Arial" w:cs="Arial"/>
          <w:sz w:val="20"/>
          <w:szCs w:val="20"/>
        </w:rPr>
        <w:br/>
        <w:t>o zamówienie pełnomocnika do reprezentowania ich w postępowaniu o udzielenie zamówienia – jeżeli dotyczy.</w:t>
      </w:r>
    </w:p>
    <w:p w14:paraId="6C4E5618" w14:textId="6EC19E34" w:rsidR="00E401B2" w:rsidRDefault="00E401B2" w:rsidP="00E401B2">
      <w:pPr>
        <w:shd w:val="clear" w:color="auto" w:fill="FFFFFF"/>
        <w:spacing w:line="360" w:lineRule="auto"/>
        <w:rPr>
          <w:rFonts w:ascii="Arial" w:hAnsi="Arial" w:cs="Arial"/>
          <w:sz w:val="20"/>
          <w:szCs w:val="20"/>
        </w:rPr>
      </w:pPr>
      <w:r w:rsidRPr="00C6243A">
        <w:rPr>
          <w:rFonts w:ascii="Arial" w:hAnsi="Arial" w:cs="Arial"/>
          <w:sz w:val="20"/>
          <w:szCs w:val="20"/>
        </w:rPr>
        <w:t>……………………………………..…</w:t>
      </w:r>
      <w:r>
        <w:rPr>
          <w:rFonts w:ascii="Arial" w:hAnsi="Arial" w:cs="Arial"/>
          <w:sz w:val="20"/>
          <w:szCs w:val="20"/>
        </w:rPr>
        <w:t>…</w:t>
      </w:r>
    </w:p>
    <w:p w14:paraId="6BA96CEA" w14:textId="0A62BD88" w:rsidR="00E401B2" w:rsidRDefault="00E401B2" w:rsidP="00E650FE">
      <w:pPr>
        <w:shd w:val="clear" w:color="auto" w:fill="FFFFFF"/>
        <w:rPr>
          <w:rFonts w:ascii="Arial" w:hAnsi="Arial" w:cs="Arial"/>
          <w:sz w:val="20"/>
          <w:szCs w:val="20"/>
        </w:rPr>
      </w:pPr>
      <w:r w:rsidRPr="00C6243A">
        <w:rPr>
          <w:rFonts w:ascii="Arial" w:hAnsi="Arial" w:cs="Arial"/>
          <w:sz w:val="20"/>
          <w:szCs w:val="20"/>
        </w:rPr>
        <w:t>……………………………………..…</w:t>
      </w:r>
      <w:r>
        <w:rPr>
          <w:rFonts w:ascii="Arial" w:hAnsi="Arial" w:cs="Arial"/>
          <w:sz w:val="20"/>
          <w:szCs w:val="20"/>
        </w:rPr>
        <w:t>…</w:t>
      </w:r>
    </w:p>
    <w:p w14:paraId="5DC43F0C" w14:textId="77777777" w:rsidR="00E401B2" w:rsidRDefault="00E401B2" w:rsidP="00E650FE">
      <w:pPr>
        <w:shd w:val="clear" w:color="auto" w:fill="FFFFFF"/>
        <w:rPr>
          <w:rFonts w:ascii="Arial" w:hAnsi="Arial" w:cs="Arial"/>
          <w:sz w:val="20"/>
          <w:szCs w:val="20"/>
        </w:rPr>
      </w:pPr>
    </w:p>
    <w:p w14:paraId="2A431B24" w14:textId="7E176A53" w:rsidR="00DF3806" w:rsidRPr="001767D8" w:rsidRDefault="00590C88" w:rsidP="001767D8">
      <w:pPr>
        <w:widowControl w:val="0"/>
        <w:contextualSpacing/>
        <w:rPr>
          <w:rFonts w:ascii="Arial" w:hAnsi="Arial" w:cs="Arial"/>
          <w:i/>
          <w:sz w:val="18"/>
          <w:szCs w:val="18"/>
        </w:rPr>
      </w:pPr>
      <w:r>
        <w:rPr>
          <w:rFonts w:ascii="Arial" w:hAnsi="Arial" w:cs="Arial"/>
          <w:i/>
          <w:sz w:val="18"/>
          <w:szCs w:val="18"/>
        </w:rPr>
        <w:t xml:space="preserve">        </w:t>
      </w:r>
      <w:r w:rsidRPr="0030435A">
        <w:rPr>
          <w:rFonts w:ascii="Arial" w:hAnsi="Arial" w:cs="Arial"/>
          <w:i/>
          <w:sz w:val="18"/>
          <w:szCs w:val="18"/>
        </w:rPr>
        <w:t xml:space="preserve"> (proszę wymienić wszystkie dokumenty i oś</w:t>
      </w:r>
      <w:r>
        <w:rPr>
          <w:rFonts w:ascii="Arial" w:hAnsi="Arial" w:cs="Arial"/>
          <w:i/>
          <w:sz w:val="18"/>
          <w:szCs w:val="18"/>
        </w:rPr>
        <w:t>wiadczenia składane do wniosku)</w:t>
      </w:r>
    </w:p>
    <w:p w14:paraId="4E8B5893" w14:textId="77777777" w:rsidR="001767D8" w:rsidRDefault="001767D8" w:rsidP="001F52CE">
      <w:pPr>
        <w:spacing w:line="276" w:lineRule="auto"/>
        <w:contextualSpacing/>
        <w:jc w:val="both"/>
        <w:rPr>
          <w:rFonts w:ascii="Arial" w:eastAsia="Calibri" w:hAnsi="Arial" w:cs="Arial"/>
          <w:b/>
          <w:color w:val="2E74B5" w:themeColor="accent1" w:themeShade="BF"/>
          <w:sz w:val="18"/>
          <w:szCs w:val="18"/>
        </w:rPr>
      </w:pPr>
    </w:p>
    <w:p w14:paraId="1BDC2100" w14:textId="77777777" w:rsidR="003C7CFE" w:rsidRDefault="003C7CFE" w:rsidP="001F52CE">
      <w:pPr>
        <w:spacing w:line="276" w:lineRule="auto"/>
        <w:contextualSpacing/>
        <w:jc w:val="both"/>
        <w:rPr>
          <w:rFonts w:ascii="Arial" w:eastAsia="Calibri" w:hAnsi="Arial" w:cs="Arial"/>
          <w:b/>
          <w:color w:val="2E74B5" w:themeColor="accent1" w:themeShade="BF"/>
          <w:sz w:val="18"/>
          <w:szCs w:val="18"/>
        </w:rPr>
      </w:pPr>
    </w:p>
    <w:p w14:paraId="0EFFA5C1" w14:textId="7386F7C4" w:rsidR="00513FF5" w:rsidRPr="00635381" w:rsidRDefault="00DF3806" w:rsidP="001F52CE">
      <w:pPr>
        <w:spacing w:line="276" w:lineRule="auto"/>
        <w:contextualSpacing/>
        <w:jc w:val="both"/>
        <w:rPr>
          <w:rFonts w:ascii="Arial" w:eastAsia="Calibri" w:hAnsi="Arial" w:cs="Arial"/>
          <w:b/>
          <w:sz w:val="18"/>
          <w:szCs w:val="18"/>
        </w:rPr>
      </w:pPr>
      <w:r w:rsidRPr="00DF3806">
        <w:rPr>
          <w:rFonts w:ascii="Arial" w:eastAsia="Calibri" w:hAnsi="Arial" w:cs="Arial"/>
          <w:b/>
          <w:color w:val="2E74B5" w:themeColor="accent1" w:themeShade="BF"/>
          <w:sz w:val="18"/>
          <w:szCs w:val="18"/>
        </w:rPr>
        <w:t>UWAGA! Wniosek należy opatrzyć kwalifikowanym podpisem elektronicznym.</w:t>
      </w:r>
    </w:p>
    <w:sectPr w:rsidR="00513FF5" w:rsidRPr="00635381" w:rsidSect="00B76017">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CACF3" w14:textId="77777777" w:rsidR="004C7CCA" w:rsidRDefault="004C7CCA" w:rsidP="00A0240E">
      <w:r>
        <w:separator/>
      </w:r>
    </w:p>
  </w:endnote>
  <w:endnote w:type="continuationSeparator" w:id="0">
    <w:p w14:paraId="224F9203" w14:textId="77777777" w:rsidR="004C7CCA" w:rsidRDefault="004C7CCA" w:rsidP="00A0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0CA9" w14:textId="77777777" w:rsidR="001B3CC3" w:rsidRDefault="001B3CC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02647"/>
      <w:docPartObj>
        <w:docPartGallery w:val="Page Numbers (Bottom of Page)"/>
        <w:docPartUnique/>
      </w:docPartObj>
    </w:sdtPr>
    <w:sdtContent>
      <w:p w14:paraId="60411004" w14:textId="77777777" w:rsidR="004F4FFB" w:rsidRDefault="004F4FFB">
        <w:pPr>
          <w:pStyle w:val="Stopka"/>
          <w:jc w:val="right"/>
        </w:pPr>
        <w:r>
          <w:fldChar w:fldCharType="begin"/>
        </w:r>
        <w:r>
          <w:instrText>PAGE   \* MERGEFORMAT</w:instrText>
        </w:r>
        <w:r>
          <w:fldChar w:fldCharType="separate"/>
        </w:r>
        <w:r w:rsidR="005D51FC" w:rsidRPr="005D51FC">
          <w:rPr>
            <w:noProof/>
            <w:lang w:val="pl-PL"/>
          </w:rPr>
          <w:t>3</w:t>
        </w:r>
        <w:r>
          <w:fldChar w:fldCharType="end"/>
        </w:r>
      </w:p>
    </w:sdtContent>
  </w:sdt>
  <w:p w14:paraId="3B105E1E" w14:textId="77777777" w:rsidR="004F4FFB" w:rsidRDefault="004F4FF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EC77" w14:textId="77777777" w:rsidR="001B3CC3" w:rsidRDefault="001B3C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7C4B0" w14:textId="77777777" w:rsidR="004C7CCA" w:rsidRDefault="004C7CCA" w:rsidP="00A0240E">
      <w:r>
        <w:separator/>
      </w:r>
    </w:p>
  </w:footnote>
  <w:footnote w:type="continuationSeparator" w:id="0">
    <w:p w14:paraId="37D83BD1" w14:textId="77777777" w:rsidR="004C7CCA" w:rsidRDefault="004C7CCA" w:rsidP="00A02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5139C" w14:textId="77777777" w:rsidR="001B3CC3" w:rsidRDefault="001B3CC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C26E1" w14:textId="4F3E6358" w:rsidR="00B76017" w:rsidRPr="00B76017" w:rsidRDefault="00B76017" w:rsidP="00B76017">
    <w:pPr>
      <w:pStyle w:val="Nagwek"/>
      <w:jc w:val="right"/>
      <w:rPr>
        <w:rFonts w:ascii="Candara" w:hAnsi="Candara"/>
        <w:i/>
        <w:lang w:val="pl-PL"/>
      </w:rPr>
    </w:pPr>
    <w:r w:rsidRPr="00B76017">
      <w:rPr>
        <w:rFonts w:ascii="Candara" w:hAnsi="Candara"/>
        <w:i/>
        <w:lang w:val="pl-PL"/>
      </w:rPr>
      <w:t>Nr referencyjny: W/</w:t>
    </w:r>
    <w:r w:rsidR="00D741C6">
      <w:rPr>
        <w:rFonts w:ascii="Candara" w:hAnsi="Candara"/>
        <w:i/>
        <w:lang w:val="pl-PL"/>
      </w:rPr>
      <w:t>6</w:t>
    </w:r>
    <w:r w:rsidRPr="00B76017">
      <w:rPr>
        <w:rFonts w:ascii="Candara" w:hAnsi="Candara"/>
        <w:i/>
        <w:lang w:val="pl-PL"/>
      </w:rPr>
      <w:t>/12WOG/202</w:t>
    </w:r>
    <w:r w:rsidR="00D741C6">
      <w:rPr>
        <w:rFonts w:ascii="Candara" w:hAnsi="Candara"/>
        <w:i/>
        <w:lang w:val="pl-PL"/>
      </w:rPr>
      <w:t>6</w:t>
    </w:r>
  </w:p>
  <w:p w14:paraId="546CBA5D" w14:textId="77777777" w:rsidR="00476391" w:rsidRDefault="0047639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E4687" w14:textId="77777777" w:rsidR="00476391" w:rsidRPr="009C6E78" w:rsidRDefault="00476391" w:rsidP="00476391">
    <w:pPr>
      <w:jc w:val="right"/>
      <w:rPr>
        <w:rFonts w:ascii="Candara" w:hAnsi="Candara" w:cs="Arial"/>
        <w:i/>
        <w:sz w:val="20"/>
        <w:szCs w:val="20"/>
      </w:rPr>
    </w:pPr>
    <w:bookmarkStart w:id="1" w:name="_Hlk210210789"/>
    <w:r w:rsidRPr="009C6E78">
      <w:rPr>
        <w:rFonts w:ascii="Candara" w:hAnsi="Candara" w:cs="Arial"/>
        <w:i/>
        <w:sz w:val="20"/>
        <w:szCs w:val="20"/>
      </w:rPr>
      <w:t>Nr referencyjny: W/5/12WOG/2025</w:t>
    </w:r>
  </w:p>
  <w:bookmarkEnd w:id="1"/>
  <w:p w14:paraId="11482A39" w14:textId="77777777" w:rsidR="00476391" w:rsidRDefault="004763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BD10268_"/>
      </v:shape>
    </w:pict>
  </w:numPicBullet>
  <w:abstractNum w:abstractNumId="0" w15:restartNumberingAfterBreak="0">
    <w:nsid w:val="00000001"/>
    <w:multiLevelType w:val="multilevel"/>
    <w:tmpl w:val="40E4F000"/>
    <w:name w:val="WW8Num106"/>
    <w:lvl w:ilvl="0">
      <w:start w:val="1"/>
      <w:numFmt w:val="decimal"/>
      <w:lvlText w:val="%1."/>
      <w:lvlJc w:val="left"/>
      <w:pPr>
        <w:tabs>
          <w:tab w:val="num" w:pos="-76"/>
        </w:tabs>
        <w:ind w:left="568" w:hanging="360"/>
      </w:pPr>
      <w:rPr>
        <w:b/>
      </w:rPr>
    </w:lvl>
    <w:lvl w:ilvl="1">
      <w:start w:val="1"/>
      <w:numFmt w:val="decimal"/>
      <w:lvlText w:val="%1.%2."/>
      <w:lvlJc w:val="left"/>
      <w:pPr>
        <w:tabs>
          <w:tab w:val="num" w:pos="-502"/>
        </w:tabs>
        <w:ind w:left="284" w:hanging="360"/>
      </w:pPr>
      <w:rPr>
        <w:b/>
      </w:rPr>
    </w:lvl>
    <w:lvl w:ilvl="2">
      <w:start w:val="1"/>
      <w:numFmt w:val="decimal"/>
      <w:lvlText w:val="%1.%2.%3."/>
      <w:lvlJc w:val="left"/>
      <w:pPr>
        <w:tabs>
          <w:tab w:val="num" w:pos="-76"/>
        </w:tabs>
        <w:ind w:left="1004" w:hanging="720"/>
      </w:pPr>
      <w:rPr>
        <w:b/>
      </w:rPr>
    </w:lvl>
    <w:lvl w:ilvl="3">
      <w:start w:val="1"/>
      <w:numFmt w:val="decimal"/>
      <w:lvlText w:val="%1.%2.%3.%4."/>
      <w:lvlJc w:val="left"/>
      <w:pPr>
        <w:tabs>
          <w:tab w:val="num" w:pos="-76"/>
        </w:tabs>
        <w:ind w:left="1004" w:hanging="720"/>
      </w:pPr>
    </w:lvl>
    <w:lvl w:ilvl="4">
      <w:start w:val="1"/>
      <w:numFmt w:val="decimal"/>
      <w:lvlText w:val="%1.%2.%3.%4.%5."/>
      <w:lvlJc w:val="left"/>
      <w:pPr>
        <w:tabs>
          <w:tab w:val="num" w:pos="-76"/>
        </w:tabs>
        <w:ind w:left="1364" w:hanging="1080"/>
      </w:pPr>
    </w:lvl>
    <w:lvl w:ilvl="5">
      <w:start w:val="1"/>
      <w:numFmt w:val="decimal"/>
      <w:lvlText w:val="%1.%2.%3.%4.%5.%6."/>
      <w:lvlJc w:val="left"/>
      <w:pPr>
        <w:tabs>
          <w:tab w:val="num" w:pos="-76"/>
        </w:tabs>
        <w:ind w:left="1364" w:hanging="1080"/>
      </w:pPr>
    </w:lvl>
    <w:lvl w:ilvl="6">
      <w:start w:val="1"/>
      <w:numFmt w:val="decimal"/>
      <w:lvlText w:val="%1.%2.%3.%4.%5.%6.%7."/>
      <w:lvlJc w:val="left"/>
      <w:pPr>
        <w:tabs>
          <w:tab w:val="num" w:pos="-76"/>
        </w:tabs>
        <w:ind w:left="1724" w:hanging="1440"/>
      </w:pPr>
    </w:lvl>
    <w:lvl w:ilvl="7">
      <w:start w:val="1"/>
      <w:numFmt w:val="decimal"/>
      <w:lvlText w:val="%1.%2.%3.%4.%5.%6.%7.%8."/>
      <w:lvlJc w:val="left"/>
      <w:pPr>
        <w:tabs>
          <w:tab w:val="num" w:pos="-76"/>
        </w:tabs>
        <w:ind w:left="1724" w:hanging="1440"/>
      </w:pPr>
    </w:lvl>
    <w:lvl w:ilvl="8">
      <w:start w:val="1"/>
      <w:numFmt w:val="decimal"/>
      <w:lvlText w:val="%1.%2.%3.%4.%5.%6.%7.%8.%9."/>
      <w:lvlJc w:val="left"/>
      <w:pPr>
        <w:tabs>
          <w:tab w:val="num" w:pos="-76"/>
        </w:tabs>
        <w:ind w:left="2084" w:hanging="1800"/>
      </w:pPr>
    </w:lvl>
  </w:abstractNum>
  <w:abstractNum w:abstractNumId="1" w15:restartNumberingAfterBreak="0">
    <w:nsid w:val="00000002"/>
    <w:multiLevelType w:val="singleLevel"/>
    <w:tmpl w:val="4CE6ACCA"/>
    <w:name w:val="WW8Num2"/>
    <w:lvl w:ilvl="0">
      <w:start w:val="1"/>
      <w:numFmt w:val="decimal"/>
      <w:lvlText w:val="%1)"/>
      <w:lvlJc w:val="left"/>
      <w:pPr>
        <w:tabs>
          <w:tab w:val="num" w:pos="0"/>
        </w:tabs>
        <w:ind w:left="360" w:hanging="360"/>
      </w:pPr>
      <w:rPr>
        <w:rFonts w:ascii="Calibri" w:eastAsia="Symbol" w:hAnsi="Calibri" w:cs="Calibri"/>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sz w:val="24"/>
        <w:szCs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cs="Wingdings" w:hint="default"/>
        <w:sz w:val="24"/>
        <w:szCs w:val="24"/>
      </w:rPr>
    </w:lvl>
  </w:abstractNum>
  <w:abstractNum w:abstractNumId="4" w15:restartNumberingAfterBreak="0">
    <w:nsid w:val="00000005"/>
    <w:multiLevelType w:val="multilevel"/>
    <w:tmpl w:val="058052AA"/>
    <w:name w:val="WW8Num5"/>
    <w:lvl w:ilvl="0">
      <w:start w:val="1"/>
      <w:numFmt w:val="decimal"/>
      <w:lvlText w:val="%1."/>
      <w:lvlJc w:val="left"/>
      <w:pPr>
        <w:tabs>
          <w:tab w:val="num" w:pos="502"/>
        </w:tabs>
        <w:ind w:left="502" w:hanging="360"/>
      </w:pPr>
    </w:lvl>
    <w:lvl w:ilvl="1">
      <w:start w:val="1"/>
      <w:numFmt w:val="lowerLetter"/>
      <w:lvlText w:val="%2)"/>
      <w:lvlJc w:val="left"/>
      <w:pPr>
        <w:tabs>
          <w:tab w:val="num" w:pos="284"/>
        </w:tabs>
        <w:ind w:left="284" w:hanging="227"/>
      </w:pPr>
      <w:rPr>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0" w:firstLine="0"/>
      </w:pPr>
      <w:rPr>
        <w:rFonts w:ascii="Courier New" w:hAnsi="Courier New"/>
        <w:b/>
        <w:i w:val="0"/>
      </w:rPr>
    </w:lvl>
  </w:abstractNum>
  <w:abstractNum w:abstractNumId="6" w15:restartNumberingAfterBreak="0">
    <w:nsid w:val="00000008"/>
    <w:multiLevelType w:val="singleLevel"/>
    <w:tmpl w:val="00000008"/>
    <w:name w:val="WW8Num8"/>
    <w:lvl w:ilvl="0">
      <w:start w:val="1"/>
      <w:numFmt w:val="decimal"/>
      <w:lvlText w:val="%1."/>
      <w:lvlJc w:val="left"/>
      <w:pPr>
        <w:tabs>
          <w:tab w:val="num" w:pos="720"/>
        </w:tabs>
        <w:ind w:left="720" w:hanging="360"/>
      </w:pPr>
      <w:rPr>
        <w:rFonts w:hint="default"/>
        <w:sz w:val="24"/>
        <w:szCs w:val="24"/>
      </w:rPr>
    </w:lvl>
  </w:abstractNum>
  <w:abstractNum w:abstractNumId="7" w15:restartNumberingAfterBreak="0">
    <w:nsid w:val="00000009"/>
    <w:multiLevelType w:val="singleLevel"/>
    <w:tmpl w:val="00000009"/>
    <w:name w:val="WW8Num12"/>
    <w:lvl w:ilvl="0">
      <w:start w:val="1"/>
      <w:numFmt w:val="lowerLetter"/>
      <w:lvlText w:val="%1."/>
      <w:lvlJc w:val="left"/>
      <w:pPr>
        <w:tabs>
          <w:tab w:val="num" w:pos="0"/>
        </w:tabs>
        <w:ind w:left="1080" w:hanging="360"/>
      </w:pPr>
      <w:rPr>
        <w:b w:val="0"/>
      </w:rPr>
    </w:lvl>
  </w:abstractNum>
  <w:abstractNum w:abstractNumId="8" w15:restartNumberingAfterBreak="0">
    <w:nsid w:val="0000000A"/>
    <w:multiLevelType w:val="singleLevel"/>
    <w:tmpl w:val="0000000A"/>
    <w:name w:val="WW8Num10"/>
    <w:lvl w:ilvl="0">
      <w:start w:val="1"/>
      <w:numFmt w:val="lowerLetter"/>
      <w:lvlText w:val="%1)"/>
      <w:lvlJc w:val="left"/>
      <w:pPr>
        <w:tabs>
          <w:tab w:val="num" w:pos="0"/>
        </w:tabs>
        <w:ind w:left="1068" w:hanging="360"/>
      </w:pPr>
    </w:lvl>
  </w:abstractNum>
  <w:abstractNum w:abstractNumId="9"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Wingdings" w:hAnsi="Wingdings" w:cs="Wingdings" w:hint="default"/>
        <w:spacing w:val="4"/>
        <w:sz w:val="24"/>
        <w:szCs w:val="24"/>
      </w:rPr>
    </w:lvl>
    <w:lvl w:ilvl="1">
      <w:start w:val="1"/>
      <w:numFmt w:val="bullet"/>
      <w:lvlText w:val=""/>
      <w:lvlJc w:val="left"/>
      <w:pPr>
        <w:tabs>
          <w:tab w:val="num" w:pos="1080"/>
        </w:tabs>
        <w:ind w:left="1080" w:hanging="360"/>
      </w:pPr>
      <w:rPr>
        <w:rFonts w:ascii="Wingdings" w:hAnsi="Wingdings" w:cs="Wingdings" w:hint="default"/>
        <w:spacing w:val="4"/>
        <w:sz w:val="24"/>
        <w:szCs w:val="24"/>
      </w:rPr>
    </w:lvl>
    <w:lvl w:ilvl="2">
      <w:start w:val="1"/>
      <w:numFmt w:val="bullet"/>
      <w:lvlText w:val=""/>
      <w:lvlJc w:val="left"/>
      <w:pPr>
        <w:tabs>
          <w:tab w:val="num" w:pos="1440"/>
        </w:tabs>
        <w:ind w:left="1440" w:hanging="360"/>
      </w:pPr>
      <w:rPr>
        <w:rFonts w:ascii="Wingdings" w:hAnsi="Wingdings" w:cs="Wingdings" w:hint="default"/>
        <w:spacing w:val="4"/>
        <w:sz w:val="24"/>
        <w:szCs w:val="24"/>
      </w:rPr>
    </w:lvl>
    <w:lvl w:ilvl="3">
      <w:start w:val="1"/>
      <w:numFmt w:val="bullet"/>
      <w:lvlText w:val=""/>
      <w:lvlJc w:val="left"/>
      <w:pPr>
        <w:tabs>
          <w:tab w:val="num" w:pos="1800"/>
        </w:tabs>
        <w:ind w:left="1800" w:hanging="360"/>
      </w:pPr>
      <w:rPr>
        <w:rFonts w:ascii="Wingdings" w:hAnsi="Wingdings" w:cs="Wingdings" w:hint="default"/>
        <w:spacing w:val="4"/>
        <w:sz w:val="24"/>
        <w:szCs w:val="24"/>
      </w:rPr>
    </w:lvl>
    <w:lvl w:ilvl="4">
      <w:start w:val="1"/>
      <w:numFmt w:val="bullet"/>
      <w:lvlText w:val=""/>
      <w:lvlJc w:val="left"/>
      <w:pPr>
        <w:tabs>
          <w:tab w:val="num" w:pos="2160"/>
        </w:tabs>
        <w:ind w:left="2160" w:hanging="360"/>
      </w:pPr>
      <w:rPr>
        <w:rFonts w:ascii="Wingdings" w:hAnsi="Wingdings" w:cs="Wingdings" w:hint="default"/>
        <w:spacing w:val="4"/>
        <w:sz w:val="24"/>
        <w:szCs w:val="24"/>
      </w:rPr>
    </w:lvl>
    <w:lvl w:ilvl="5">
      <w:start w:val="1"/>
      <w:numFmt w:val="bullet"/>
      <w:lvlText w:val=""/>
      <w:lvlJc w:val="left"/>
      <w:pPr>
        <w:tabs>
          <w:tab w:val="num" w:pos="2520"/>
        </w:tabs>
        <w:ind w:left="2520" w:hanging="360"/>
      </w:pPr>
      <w:rPr>
        <w:rFonts w:ascii="Wingdings" w:hAnsi="Wingdings" w:cs="Wingdings" w:hint="default"/>
        <w:spacing w:val="4"/>
        <w:sz w:val="24"/>
        <w:szCs w:val="24"/>
      </w:rPr>
    </w:lvl>
    <w:lvl w:ilvl="6">
      <w:start w:val="1"/>
      <w:numFmt w:val="bullet"/>
      <w:lvlText w:val=""/>
      <w:lvlJc w:val="left"/>
      <w:pPr>
        <w:tabs>
          <w:tab w:val="num" w:pos="2880"/>
        </w:tabs>
        <w:ind w:left="2880" w:hanging="360"/>
      </w:pPr>
      <w:rPr>
        <w:rFonts w:ascii="Wingdings" w:hAnsi="Wingdings" w:cs="Wingdings" w:hint="default"/>
        <w:spacing w:val="4"/>
        <w:sz w:val="24"/>
        <w:szCs w:val="24"/>
      </w:rPr>
    </w:lvl>
    <w:lvl w:ilvl="7">
      <w:start w:val="1"/>
      <w:numFmt w:val="bullet"/>
      <w:lvlText w:val=""/>
      <w:lvlJc w:val="left"/>
      <w:pPr>
        <w:tabs>
          <w:tab w:val="num" w:pos="3240"/>
        </w:tabs>
        <w:ind w:left="3240" w:hanging="360"/>
      </w:pPr>
      <w:rPr>
        <w:rFonts w:ascii="Wingdings" w:hAnsi="Wingdings" w:cs="Wingdings" w:hint="default"/>
        <w:spacing w:val="4"/>
        <w:sz w:val="24"/>
        <w:szCs w:val="24"/>
      </w:rPr>
    </w:lvl>
    <w:lvl w:ilvl="8">
      <w:start w:val="1"/>
      <w:numFmt w:val="bullet"/>
      <w:lvlText w:val=""/>
      <w:lvlJc w:val="left"/>
      <w:pPr>
        <w:tabs>
          <w:tab w:val="num" w:pos="3600"/>
        </w:tabs>
        <w:ind w:left="3600" w:hanging="360"/>
      </w:pPr>
      <w:rPr>
        <w:rFonts w:ascii="Wingdings" w:hAnsi="Wingdings" w:cs="Wingdings" w:hint="default"/>
        <w:spacing w:val="4"/>
        <w:sz w:val="24"/>
        <w:szCs w:val="24"/>
      </w:rPr>
    </w:lvl>
  </w:abstractNum>
  <w:abstractNum w:abstractNumId="10" w15:restartNumberingAfterBreak="0">
    <w:nsid w:val="0000001C"/>
    <w:multiLevelType w:val="multilevel"/>
    <w:tmpl w:val="F6C807FA"/>
    <w:name w:val="WW8Num28"/>
    <w:lvl w:ilvl="0">
      <w:start w:val="1"/>
      <w:numFmt w:val="decimal"/>
      <w:lvlText w:val="%1."/>
      <w:lvlJc w:val="lef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1" w15:restartNumberingAfterBreak="0">
    <w:nsid w:val="013C772A"/>
    <w:multiLevelType w:val="hybridMultilevel"/>
    <w:tmpl w:val="8EE0CADC"/>
    <w:lvl w:ilvl="0" w:tplc="8804693A">
      <w:start w:val="1"/>
      <w:numFmt w:val="decimal"/>
      <w:lvlText w:val="%1."/>
      <w:lvlJc w:val="left"/>
      <w:pPr>
        <w:ind w:left="720" w:hanging="360"/>
      </w:pPr>
      <w:rPr>
        <w:color w:val="000000"/>
      </w:rPr>
    </w:lvl>
    <w:lvl w:ilvl="1" w:tplc="F3D03540">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1927E41"/>
    <w:multiLevelType w:val="hybridMultilevel"/>
    <w:tmpl w:val="21CCF1EC"/>
    <w:lvl w:ilvl="0" w:tplc="19FC3A64">
      <w:start w:val="1"/>
      <w:numFmt w:val="bullet"/>
      <w:lvlText w:val="−"/>
      <w:lvlJc w:val="left"/>
      <w:pPr>
        <w:ind w:left="2149" w:hanging="360"/>
      </w:pPr>
      <w:rPr>
        <w:rFonts w:ascii="Calibri" w:hAnsi="Calibri" w:cs="Calibri" w:hint="default"/>
        <w:color w:val="auto"/>
      </w:rPr>
    </w:lvl>
    <w:lvl w:ilvl="1" w:tplc="04150003" w:tentative="1">
      <w:start w:val="1"/>
      <w:numFmt w:val="bullet"/>
      <w:lvlText w:val="o"/>
      <w:lvlJc w:val="left"/>
      <w:pPr>
        <w:ind w:left="2869" w:hanging="360"/>
      </w:pPr>
      <w:rPr>
        <w:rFonts w:ascii="Cambria Math" w:hAnsi="Cambria Math" w:cs="Cambria Math" w:hint="default"/>
      </w:rPr>
    </w:lvl>
    <w:lvl w:ilvl="2" w:tplc="04150005" w:tentative="1">
      <w:start w:val="1"/>
      <w:numFmt w:val="bullet"/>
      <w:lvlText w:val=""/>
      <w:lvlJc w:val="left"/>
      <w:pPr>
        <w:ind w:left="3589" w:hanging="360"/>
      </w:pPr>
      <w:rPr>
        <w:rFonts w:ascii="Courier New" w:hAnsi="Courier New" w:hint="default"/>
      </w:rPr>
    </w:lvl>
    <w:lvl w:ilvl="3" w:tplc="04150001" w:tentative="1">
      <w:start w:val="1"/>
      <w:numFmt w:val="bullet"/>
      <w:lvlText w:val=""/>
      <w:lvlJc w:val="left"/>
      <w:pPr>
        <w:ind w:left="4309" w:hanging="360"/>
      </w:pPr>
      <w:rPr>
        <w:rFonts w:ascii="Wingdings" w:hAnsi="Wingdings" w:hint="default"/>
      </w:rPr>
    </w:lvl>
    <w:lvl w:ilvl="4" w:tplc="04150003" w:tentative="1">
      <w:start w:val="1"/>
      <w:numFmt w:val="bullet"/>
      <w:lvlText w:val="o"/>
      <w:lvlJc w:val="left"/>
      <w:pPr>
        <w:ind w:left="5029" w:hanging="360"/>
      </w:pPr>
      <w:rPr>
        <w:rFonts w:ascii="Cambria Math" w:hAnsi="Cambria Math" w:cs="Cambria Math" w:hint="default"/>
      </w:rPr>
    </w:lvl>
    <w:lvl w:ilvl="5" w:tplc="04150005" w:tentative="1">
      <w:start w:val="1"/>
      <w:numFmt w:val="bullet"/>
      <w:lvlText w:val=""/>
      <w:lvlJc w:val="left"/>
      <w:pPr>
        <w:ind w:left="5749" w:hanging="360"/>
      </w:pPr>
      <w:rPr>
        <w:rFonts w:ascii="Courier New" w:hAnsi="Courier New" w:hint="default"/>
      </w:rPr>
    </w:lvl>
    <w:lvl w:ilvl="6" w:tplc="04150001" w:tentative="1">
      <w:start w:val="1"/>
      <w:numFmt w:val="bullet"/>
      <w:lvlText w:val=""/>
      <w:lvlJc w:val="left"/>
      <w:pPr>
        <w:ind w:left="6469" w:hanging="360"/>
      </w:pPr>
      <w:rPr>
        <w:rFonts w:ascii="Wingdings" w:hAnsi="Wingdings" w:hint="default"/>
      </w:rPr>
    </w:lvl>
    <w:lvl w:ilvl="7" w:tplc="04150003" w:tentative="1">
      <w:start w:val="1"/>
      <w:numFmt w:val="bullet"/>
      <w:lvlText w:val="o"/>
      <w:lvlJc w:val="left"/>
      <w:pPr>
        <w:ind w:left="7189" w:hanging="360"/>
      </w:pPr>
      <w:rPr>
        <w:rFonts w:ascii="Cambria Math" w:hAnsi="Cambria Math" w:cs="Cambria Math" w:hint="default"/>
      </w:rPr>
    </w:lvl>
    <w:lvl w:ilvl="8" w:tplc="04150005" w:tentative="1">
      <w:start w:val="1"/>
      <w:numFmt w:val="bullet"/>
      <w:lvlText w:val=""/>
      <w:lvlJc w:val="left"/>
      <w:pPr>
        <w:ind w:left="7909" w:hanging="360"/>
      </w:pPr>
      <w:rPr>
        <w:rFonts w:ascii="Courier New" w:hAnsi="Courier New" w:hint="default"/>
      </w:rPr>
    </w:lvl>
  </w:abstractNum>
  <w:abstractNum w:abstractNumId="13" w15:restartNumberingAfterBreak="0">
    <w:nsid w:val="01EA18AB"/>
    <w:multiLevelType w:val="multilevel"/>
    <w:tmpl w:val="F612C3DC"/>
    <w:styleLink w:val="Styl1"/>
    <w:lvl w:ilvl="0">
      <w:start w:val="9"/>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4" w15:restartNumberingAfterBreak="0">
    <w:nsid w:val="02FC1C30"/>
    <w:multiLevelType w:val="hybridMultilevel"/>
    <w:tmpl w:val="3606FD02"/>
    <w:lvl w:ilvl="0" w:tplc="AC7CAA2E">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ambria Math" w:hAnsi="Cambria Math" w:cs="Cambria Math" w:hint="default"/>
      </w:rPr>
    </w:lvl>
    <w:lvl w:ilvl="2" w:tplc="04150005" w:tentative="1">
      <w:start w:val="1"/>
      <w:numFmt w:val="bullet"/>
      <w:lvlText w:val=""/>
      <w:lvlJc w:val="left"/>
      <w:pPr>
        <w:ind w:left="2160" w:hanging="360"/>
      </w:pPr>
      <w:rPr>
        <w:rFonts w:ascii="Courier New" w:hAnsi="Courier New" w:hint="default"/>
      </w:rPr>
    </w:lvl>
    <w:lvl w:ilvl="3" w:tplc="04150001" w:tentative="1">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ambria Math" w:hAnsi="Cambria Math" w:cs="Cambria Math" w:hint="default"/>
      </w:rPr>
    </w:lvl>
    <w:lvl w:ilvl="5" w:tplc="04150005" w:tentative="1">
      <w:start w:val="1"/>
      <w:numFmt w:val="bullet"/>
      <w:lvlText w:val=""/>
      <w:lvlJc w:val="left"/>
      <w:pPr>
        <w:ind w:left="4320" w:hanging="360"/>
      </w:pPr>
      <w:rPr>
        <w:rFonts w:ascii="Courier New" w:hAnsi="Courier New" w:hint="default"/>
      </w:rPr>
    </w:lvl>
    <w:lvl w:ilvl="6" w:tplc="04150001" w:tentative="1">
      <w:start w:val="1"/>
      <w:numFmt w:val="bullet"/>
      <w:lvlText w:val=""/>
      <w:lvlJc w:val="left"/>
      <w:pPr>
        <w:ind w:left="5040" w:hanging="360"/>
      </w:pPr>
      <w:rPr>
        <w:rFonts w:ascii="Wingdings" w:hAnsi="Wingdings" w:hint="default"/>
      </w:rPr>
    </w:lvl>
    <w:lvl w:ilvl="7" w:tplc="04150003" w:tentative="1">
      <w:start w:val="1"/>
      <w:numFmt w:val="bullet"/>
      <w:lvlText w:val="o"/>
      <w:lvlJc w:val="left"/>
      <w:pPr>
        <w:ind w:left="5760" w:hanging="360"/>
      </w:pPr>
      <w:rPr>
        <w:rFonts w:ascii="Cambria Math" w:hAnsi="Cambria Math" w:cs="Cambria Math" w:hint="default"/>
      </w:rPr>
    </w:lvl>
    <w:lvl w:ilvl="8" w:tplc="04150005" w:tentative="1">
      <w:start w:val="1"/>
      <w:numFmt w:val="bullet"/>
      <w:lvlText w:val=""/>
      <w:lvlJc w:val="left"/>
      <w:pPr>
        <w:ind w:left="6480" w:hanging="360"/>
      </w:pPr>
      <w:rPr>
        <w:rFonts w:ascii="Courier New" w:hAnsi="Courier New" w:hint="default"/>
      </w:rPr>
    </w:lvl>
  </w:abstractNum>
  <w:abstractNum w:abstractNumId="15" w15:restartNumberingAfterBreak="0">
    <w:nsid w:val="05110ED1"/>
    <w:multiLevelType w:val="hybridMultilevel"/>
    <w:tmpl w:val="21CACBEC"/>
    <w:lvl w:ilvl="0" w:tplc="A008F232">
      <w:start w:val="1"/>
      <w:numFmt w:val="decimal"/>
      <w:lvlText w:val="%1."/>
      <w:lvlJc w:val="left"/>
      <w:pPr>
        <w:ind w:left="720" w:hanging="360"/>
      </w:pPr>
      <w:rPr>
        <w:rFonts w:hint="default"/>
        <w:b w:val="0"/>
        <w:i w:val="0"/>
        <w:strike w:val="0"/>
      </w:rPr>
    </w:lvl>
    <w:lvl w:ilvl="1" w:tplc="04150011">
      <w:start w:val="1"/>
      <w:numFmt w:val="decimal"/>
      <w:lvlText w:val="%2)"/>
      <w:lvlJc w:val="left"/>
      <w:pPr>
        <w:ind w:left="1440" w:hanging="360"/>
      </w:pPr>
    </w:lvl>
    <w:lvl w:ilvl="2" w:tplc="7CFC4A16">
      <w:start w:val="1"/>
      <w:numFmt w:val="bullet"/>
      <w:lvlText w:val="-"/>
      <w:lvlJc w:val="left"/>
      <w:pPr>
        <w:ind w:left="2160" w:hanging="180"/>
      </w:pPr>
      <w:rPr>
        <w:rFonts w:ascii="Cambria Math" w:hAnsi="Cambria Math"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71B5320"/>
    <w:multiLevelType w:val="hybridMultilevel"/>
    <w:tmpl w:val="E2DCBF22"/>
    <w:lvl w:ilvl="0" w:tplc="19FC3A64">
      <w:start w:val="1"/>
      <w:numFmt w:val="bullet"/>
      <w:lvlText w:val="−"/>
      <w:lvlJc w:val="left"/>
      <w:pPr>
        <w:ind w:left="2563" w:hanging="360"/>
      </w:pPr>
      <w:rPr>
        <w:rFonts w:ascii="Calibri" w:hAnsi="Calibri" w:cs="Calibri" w:hint="default"/>
        <w:color w:val="auto"/>
      </w:rPr>
    </w:lvl>
    <w:lvl w:ilvl="1" w:tplc="04150003">
      <w:start w:val="1"/>
      <w:numFmt w:val="bullet"/>
      <w:lvlText w:val="o"/>
      <w:lvlJc w:val="left"/>
      <w:pPr>
        <w:ind w:left="3283" w:hanging="360"/>
      </w:pPr>
      <w:rPr>
        <w:rFonts w:ascii="Cambria Math" w:hAnsi="Cambria Math" w:cs="Cambria Math" w:hint="default"/>
      </w:rPr>
    </w:lvl>
    <w:lvl w:ilvl="2" w:tplc="04150005" w:tentative="1">
      <w:start w:val="1"/>
      <w:numFmt w:val="bullet"/>
      <w:lvlText w:val=""/>
      <w:lvlJc w:val="left"/>
      <w:pPr>
        <w:ind w:left="4003" w:hanging="360"/>
      </w:pPr>
      <w:rPr>
        <w:rFonts w:ascii="Courier New" w:hAnsi="Courier New" w:hint="default"/>
      </w:rPr>
    </w:lvl>
    <w:lvl w:ilvl="3" w:tplc="04150001" w:tentative="1">
      <w:start w:val="1"/>
      <w:numFmt w:val="bullet"/>
      <w:lvlText w:val=""/>
      <w:lvlJc w:val="left"/>
      <w:pPr>
        <w:ind w:left="4723" w:hanging="360"/>
      </w:pPr>
      <w:rPr>
        <w:rFonts w:ascii="Wingdings" w:hAnsi="Wingdings" w:hint="default"/>
      </w:rPr>
    </w:lvl>
    <w:lvl w:ilvl="4" w:tplc="04150003" w:tentative="1">
      <w:start w:val="1"/>
      <w:numFmt w:val="bullet"/>
      <w:lvlText w:val="o"/>
      <w:lvlJc w:val="left"/>
      <w:pPr>
        <w:ind w:left="5443" w:hanging="360"/>
      </w:pPr>
      <w:rPr>
        <w:rFonts w:ascii="Cambria Math" w:hAnsi="Cambria Math" w:cs="Cambria Math" w:hint="default"/>
      </w:rPr>
    </w:lvl>
    <w:lvl w:ilvl="5" w:tplc="04150005" w:tentative="1">
      <w:start w:val="1"/>
      <w:numFmt w:val="bullet"/>
      <w:lvlText w:val=""/>
      <w:lvlJc w:val="left"/>
      <w:pPr>
        <w:ind w:left="6163" w:hanging="360"/>
      </w:pPr>
      <w:rPr>
        <w:rFonts w:ascii="Courier New" w:hAnsi="Courier New" w:hint="default"/>
      </w:rPr>
    </w:lvl>
    <w:lvl w:ilvl="6" w:tplc="04150001" w:tentative="1">
      <w:start w:val="1"/>
      <w:numFmt w:val="bullet"/>
      <w:lvlText w:val=""/>
      <w:lvlJc w:val="left"/>
      <w:pPr>
        <w:ind w:left="6883" w:hanging="360"/>
      </w:pPr>
      <w:rPr>
        <w:rFonts w:ascii="Wingdings" w:hAnsi="Wingdings" w:hint="default"/>
      </w:rPr>
    </w:lvl>
    <w:lvl w:ilvl="7" w:tplc="04150003" w:tentative="1">
      <w:start w:val="1"/>
      <w:numFmt w:val="bullet"/>
      <w:lvlText w:val="o"/>
      <w:lvlJc w:val="left"/>
      <w:pPr>
        <w:ind w:left="7603" w:hanging="360"/>
      </w:pPr>
      <w:rPr>
        <w:rFonts w:ascii="Cambria Math" w:hAnsi="Cambria Math" w:cs="Cambria Math" w:hint="default"/>
      </w:rPr>
    </w:lvl>
    <w:lvl w:ilvl="8" w:tplc="04150005" w:tentative="1">
      <w:start w:val="1"/>
      <w:numFmt w:val="bullet"/>
      <w:lvlText w:val=""/>
      <w:lvlJc w:val="left"/>
      <w:pPr>
        <w:ind w:left="8323" w:hanging="360"/>
      </w:pPr>
      <w:rPr>
        <w:rFonts w:ascii="Courier New" w:hAnsi="Courier New" w:hint="default"/>
      </w:rPr>
    </w:lvl>
  </w:abstractNum>
  <w:abstractNum w:abstractNumId="17" w15:restartNumberingAfterBreak="0">
    <w:nsid w:val="07255031"/>
    <w:multiLevelType w:val="hybridMultilevel"/>
    <w:tmpl w:val="B2F88A68"/>
    <w:lvl w:ilvl="0" w:tplc="19FC3A64">
      <w:start w:val="1"/>
      <w:numFmt w:val="bullet"/>
      <w:lvlText w:val="−"/>
      <w:lvlJc w:val="left"/>
      <w:pPr>
        <w:ind w:left="2136" w:hanging="360"/>
      </w:pPr>
      <w:rPr>
        <w:rFonts w:ascii="Calibri" w:hAnsi="Calibri" w:cs="Calibri" w:hint="default"/>
        <w:color w:val="auto"/>
      </w:rPr>
    </w:lvl>
    <w:lvl w:ilvl="1" w:tplc="04150003" w:tentative="1">
      <w:start w:val="1"/>
      <w:numFmt w:val="bullet"/>
      <w:lvlText w:val="o"/>
      <w:lvlJc w:val="left"/>
      <w:pPr>
        <w:ind w:left="2856" w:hanging="360"/>
      </w:pPr>
      <w:rPr>
        <w:rFonts w:ascii="Cambria Math" w:hAnsi="Cambria Math" w:cs="Cambria Math" w:hint="default"/>
      </w:rPr>
    </w:lvl>
    <w:lvl w:ilvl="2" w:tplc="04150005" w:tentative="1">
      <w:start w:val="1"/>
      <w:numFmt w:val="bullet"/>
      <w:lvlText w:val=""/>
      <w:lvlJc w:val="left"/>
      <w:pPr>
        <w:ind w:left="3576" w:hanging="360"/>
      </w:pPr>
      <w:rPr>
        <w:rFonts w:ascii="Courier New" w:hAnsi="Courier New" w:hint="default"/>
      </w:rPr>
    </w:lvl>
    <w:lvl w:ilvl="3" w:tplc="04150001" w:tentative="1">
      <w:start w:val="1"/>
      <w:numFmt w:val="bullet"/>
      <w:lvlText w:val=""/>
      <w:lvlJc w:val="left"/>
      <w:pPr>
        <w:ind w:left="4296" w:hanging="360"/>
      </w:pPr>
      <w:rPr>
        <w:rFonts w:ascii="Wingdings" w:hAnsi="Wingdings" w:hint="default"/>
      </w:rPr>
    </w:lvl>
    <w:lvl w:ilvl="4" w:tplc="04150003" w:tentative="1">
      <w:start w:val="1"/>
      <w:numFmt w:val="bullet"/>
      <w:lvlText w:val="o"/>
      <w:lvlJc w:val="left"/>
      <w:pPr>
        <w:ind w:left="5016" w:hanging="360"/>
      </w:pPr>
      <w:rPr>
        <w:rFonts w:ascii="Cambria Math" w:hAnsi="Cambria Math" w:cs="Cambria Math" w:hint="default"/>
      </w:rPr>
    </w:lvl>
    <w:lvl w:ilvl="5" w:tplc="04150005" w:tentative="1">
      <w:start w:val="1"/>
      <w:numFmt w:val="bullet"/>
      <w:lvlText w:val=""/>
      <w:lvlJc w:val="left"/>
      <w:pPr>
        <w:ind w:left="5736" w:hanging="360"/>
      </w:pPr>
      <w:rPr>
        <w:rFonts w:ascii="Courier New" w:hAnsi="Courier New" w:hint="default"/>
      </w:rPr>
    </w:lvl>
    <w:lvl w:ilvl="6" w:tplc="04150001" w:tentative="1">
      <w:start w:val="1"/>
      <w:numFmt w:val="bullet"/>
      <w:lvlText w:val=""/>
      <w:lvlJc w:val="left"/>
      <w:pPr>
        <w:ind w:left="6456" w:hanging="360"/>
      </w:pPr>
      <w:rPr>
        <w:rFonts w:ascii="Wingdings" w:hAnsi="Wingdings" w:hint="default"/>
      </w:rPr>
    </w:lvl>
    <w:lvl w:ilvl="7" w:tplc="04150003" w:tentative="1">
      <w:start w:val="1"/>
      <w:numFmt w:val="bullet"/>
      <w:lvlText w:val="o"/>
      <w:lvlJc w:val="left"/>
      <w:pPr>
        <w:ind w:left="7176" w:hanging="360"/>
      </w:pPr>
      <w:rPr>
        <w:rFonts w:ascii="Cambria Math" w:hAnsi="Cambria Math" w:cs="Cambria Math" w:hint="default"/>
      </w:rPr>
    </w:lvl>
    <w:lvl w:ilvl="8" w:tplc="04150005" w:tentative="1">
      <w:start w:val="1"/>
      <w:numFmt w:val="bullet"/>
      <w:lvlText w:val=""/>
      <w:lvlJc w:val="left"/>
      <w:pPr>
        <w:ind w:left="7896" w:hanging="360"/>
      </w:pPr>
      <w:rPr>
        <w:rFonts w:ascii="Courier New" w:hAnsi="Courier New" w:hint="default"/>
      </w:rPr>
    </w:lvl>
  </w:abstractNum>
  <w:abstractNum w:abstractNumId="18" w15:restartNumberingAfterBreak="0">
    <w:nsid w:val="073247D4"/>
    <w:multiLevelType w:val="hybridMultilevel"/>
    <w:tmpl w:val="699C1262"/>
    <w:lvl w:ilvl="0" w:tplc="E32A7008">
      <w:start w:val="4"/>
      <w:numFmt w:val="decimal"/>
      <w:lvlText w:val="%1."/>
      <w:lvlJc w:val="left"/>
      <w:pPr>
        <w:ind w:left="720" w:hanging="360"/>
      </w:pPr>
      <w:rPr>
        <w:rFonts w:hint="default"/>
        <w:color w:val="2E74B5" w:themeColor="accent1"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89D207A"/>
    <w:multiLevelType w:val="hybridMultilevel"/>
    <w:tmpl w:val="0C8498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76842BA8">
      <w:start w:val="1"/>
      <w:numFmt w:val="decimal"/>
      <w:lvlText w:val="%3)"/>
      <w:lvlJc w:val="right"/>
      <w:pPr>
        <w:ind w:left="2160" w:hanging="180"/>
      </w:pPr>
      <w:rPr>
        <w:rFonts w:ascii="Arial" w:eastAsia="Times New Roman"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8C52CC6"/>
    <w:multiLevelType w:val="hybridMultilevel"/>
    <w:tmpl w:val="090C87D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0AA46512"/>
    <w:multiLevelType w:val="hybridMultilevel"/>
    <w:tmpl w:val="996678C4"/>
    <w:lvl w:ilvl="0" w:tplc="19FC3A64">
      <w:start w:val="1"/>
      <w:numFmt w:val="bullet"/>
      <w:lvlText w:val="−"/>
      <w:lvlJc w:val="left"/>
      <w:pPr>
        <w:ind w:left="2062" w:hanging="360"/>
      </w:pPr>
      <w:rPr>
        <w:rFonts w:ascii="Calibri" w:hAnsi="Calibri" w:cs="Calibri" w:hint="default"/>
        <w:color w:val="auto"/>
      </w:rPr>
    </w:lvl>
    <w:lvl w:ilvl="1" w:tplc="04150003" w:tentative="1">
      <w:start w:val="1"/>
      <w:numFmt w:val="bullet"/>
      <w:lvlText w:val="o"/>
      <w:lvlJc w:val="left"/>
      <w:pPr>
        <w:ind w:left="2782" w:hanging="360"/>
      </w:pPr>
      <w:rPr>
        <w:rFonts w:ascii="Cambria Math" w:hAnsi="Cambria Math" w:cs="Cambria Math" w:hint="default"/>
      </w:rPr>
    </w:lvl>
    <w:lvl w:ilvl="2" w:tplc="04150005" w:tentative="1">
      <w:start w:val="1"/>
      <w:numFmt w:val="bullet"/>
      <w:lvlText w:val=""/>
      <w:lvlJc w:val="left"/>
      <w:pPr>
        <w:ind w:left="3502" w:hanging="360"/>
      </w:pPr>
      <w:rPr>
        <w:rFonts w:ascii="Courier New" w:hAnsi="Courier New" w:hint="default"/>
      </w:rPr>
    </w:lvl>
    <w:lvl w:ilvl="3" w:tplc="04150001" w:tentative="1">
      <w:start w:val="1"/>
      <w:numFmt w:val="bullet"/>
      <w:lvlText w:val=""/>
      <w:lvlJc w:val="left"/>
      <w:pPr>
        <w:ind w:left="4222" w:hanging="360"/>
      </w:pPr>
      <w:rPr>
        <w:rFonts w:ascii="Wingdings" w:hAnsi="Wingdings" w:hint="default"/>
      </w:rPr>
    </w:lvl>
    <w:lvl w:ilvl="4" w:tplc="04150003" w:tentative="1">
      <w:start w:val="1"/>
      <w:numFmt w:val="bullet"/>
      <w:lvlText w:val="o"/>
      <w:lvlJc w:val="left"/>
      <w:pPr>
        <w:ind w:left="4942" w:hanging="360"/>
      </w:pPr>
      <w:rPr>
        <w:rFonts w:ascii="Cambria Math" w:hAnsi="Cambria Math" w:cs="Cambria Math" w:hint="default"/>
      </w:rPr>
    </w:lvl>
    <w:lvl w:ilvl="5" w:tplc="04150005" w:tentative="1">
      <w:start w:val="1"/>
      <w:numFmt w:val="bullet"/>
      <w:lvlText w:val=""/>
      <w:lvlJc w:val="left"/>
      <w:pPr>
        <w:ind w:left="5662" w:hanging="360"/>
      </w:pPr>
      <w:rPr>
        <w:rFonts w:ascii="Courier New" w:hAnsi="Courier New" w:hint="default"/>
      </w:rPr>
    </w:lvl>
    <w:lvl w:ilvl="6" w:tplc="04150001" w:tentative="1">
      <w:start w:val="1"/>
      <w:numFmt w:val="bullet"/>
      <w:lvlText w:val=""/>
      <w:lvlJc w:val="left"/>
      <w:pPr>
        <w:ind w:left="6382" w:hanging="360"/>
      </w:pPr>
      <w:rPr>
        <w:rFonts w:ascii="Wingdings" w:hAnsi="Wingdings" w:hint="default"/>
      </w:rPr>
    </w:lvl>
    <w:lvl w:ilvl="7" w:tplc="04150003" w:tentative="1">
      <w:start w:val="1"/>
      <w:numFmt w:val="bullet"/>
      <w:lvlText w:val="o"/>
      <w:lvlJc w:val="left"/>
      <w:pPr>
        <w:ind w:left="7102" w:hanging="360"/>
      </w:pPr>
      <w:rPr>
        <w:rFonts w:ascii="Cambria Math" w:hAnsi="Cambria Math" w:cs="Cambria Math" w:hint="default"/>
      </w:rPr>
    </w:lvl>
    <w:lvl w:ilvl="8" w:tplc="04150005" w:tentative="1">
      <w:start w:val="1"/>
      <w:numFmt w:val="bullet"/>
      <w:lvlText w:val=""/>
      <w:lvlJc w:val="left"/>
      <w:pPr>
        <w:ind w:left="7822" w:hanging="360"/>
      </w:pPr>
      <w:rPr>
        <w:rFonts w:ascii="Courier New" w:hAnsi="Courier New" w:hint="default"/>
      </w:rPr>
    </w:lvl>
  </w:abstractNum>
  <w:abstractNum w:abstractNumId="22" w15:restartNumberingAfterBreak="0">
    <w:nsid w:val="0AEE0924"/>
    <w:multiLevelType w:val="multilevel"/>
    <w:tmpl w:val="0415001D"/>
    <w:styleLink w:val="Styl17"/>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0D842541"/>
    <w:multiLevelType w:val="hybridMultilevel"/>
    <w:tmpl w:val="829862C4"/>
    <w:lvl w:ilvl="0" w:tplc="19FC3A64">
      <w:start w:val="1"/>
      <w:numFmt w:val="bullet"/>
      <w:lvlText w:val="−"/>
      <w:lvlJc w:val="left"/>
      <w:pPr>
        <w:ind w:left="1068" w:hanging="360"/>
      </w:pPr>
      <w:rPr>
        <w:rFonts w:ascii="Calibri" w:hAnsi="Calibri" w:cs="Calibri" w:hint="default"/>
        <w:color w:val="auto"/>
      </w:rPr>
    </w:lvl>
    <w:lvl w:ilvl="1" w:tplc="04150003" w:tentative="1">
      <w:start w:val="1"/>
      <w:numFmt w:val="bullet"/>
      <w:lvlText w:val="o"/>
      <w:lvlJc w:val="left"/>
      <w:pPr>
        <w:ind w:left="1788" w:hanging="360"/>
      </w:pPr>
      <w:rPr>
        <w:rFonts w:ascii="Cambria Math" w:hAnsi="Cambria Math" w:cs="Cambria Math" w:hint="default"/>
      </w:rPr>
    </w:lvl>
    <w:lvl w:ilvl="2" w:tplc="04150005" w:tentative="1">
      <w:start w:val="1"/>
      <w:numFmt w:val="bullet"/>
      <w:lvlText w:val=""/>
      <w:lvlJc w:val="left"/>
      <w:pPr>
        <w:ind w:left="2508" w:hanging="360"/>
      </w:pPr>
      <w:rPr>
        <w:rFonts w:ascii="Courier New" w:hAnsi="Courier New" w:hint="default"/>
      </w:rPr>
    </w:lvl>
    <w:lvl w:ilvl="3" w:tplc="04150001" w:tentative="1">
      <w:start w:val="1"/>
      <w:numFmt w:val="bullet"/>
      <w:lvlText w:val=""/>
      <w:lvlJc w:val="left"/>
      <w:pPr>
        <w:ind w:left="3228" w:hanging="360"/>
      </w:pPr>
      <w:rPr>
        <w:rFonts w:ascii="Wingdings" w:hAnsi="Wingdings" w:hint="default"/>
      </w:rPr>
    </w:lvl>
    <w:lvl w:ilvl="4" w:tplc="04150003" w:tentative="1">
      <w:start w:val="1"/>
      <w:numFmt w:val="bullet"/>
      <w:lvlText w:val="o"/>
      <w:lvlJc w:val="left"/>
      <w:pPr>
        <w:ind w:left="3948" w:hanging="360"/>
      </w:pPr>
      <w:rPr>
        <w:rFonts w:ascii="Cambria Math" w:hAnsi="Cambria Math" w:cs="Cambria Math" w:hint="default"/>
      </w:rPr>
    </w:lvl>
    <w:lvl w:ilvl="5" w:tplc="04150005" w:tentative="1">
      <w:start w:val="1"/>
      <w:numFmt w:val="bullet"/>
      <w:lvlText w:val=""/>
      <w:lvlJc w:val="left"/>
      <w:pPr>
        <w:ind w:left="4668" w:hanging="360"/>
      </w:pPr>
      <w:rPr>
        <w:rFonts w:ascii="Courier New" w:hAnsi="Courier New" w:hint="default"/>
      </w:rPr>
    </w:lvl>
    <w:lvl w:ilvl="6" w:tplc="04150001" w:tentative="1">
      <w:start w:val="1"/>
      <w:numFmt w:val="bullet"/>
      <w:lvlText w:val=""/>
      <w:lvlJc w:val="left"/>
      <w:pPr>
        <w:ind w:left="5388" w:hanging="360"/>
      </w:pPr>
      <w:rPr>
        <w:rFonts w:ascii="Wingdings" w:hAnsi="Wingdings" w:hint="default"/>
      </w:rPr>
    </w:lvl>
    <w:lvl w:ilvl="7" w:tplc="04150003" w:tentative="1">
      <w:start w:val="1"/>
      <w:numFmt w:val="bullet"/>
      <w:lvlText w:val="o"/>
      <w:lvlJc w:val="left"/>
      <w:pPr>
        <w:ind w:left="6108" w:hanging="360"/>
      </w:pPr>
      <w:rPr>
        <w:rFonts w:ascii="Cambria Math" w:hAnsi="Cambria Math" w:cs="Cambria Math" w:hint="default"/>
      </w:rPr>
    </w:lvl>
    <w:lvl w:ilvl="8" w:tplc="04150005" w:tentative="1">
      <w:start w:val="1"/>
      <w:numFmt w:val="bullet"/>
      <w:lvlText w:val=""/>
      <w:lvlJc w:val="left"/>
      <w:pPr>
        <w:ind w:left="6828" w:hanging="360"/>
      </w:pPr>
      <w:rPr>
        <w:rFonts w:ascii="Courier New" w:hAnsi="Courier New" w:hint="default"/>
      </w:rPr>
    </w:lvl>
  </w:abstractNum>
  <w:abstractNum w:abstractNumId="24" w15:restartNumberingAfterBreak="0">
    <w:nsid w:val="0D953299"/>
    <w:multiLevelType w:val="hybridMultilevel"/>
    <w:tmpl w:val="00925B9C"/>
    <w:lvl w:ilvl="0" w:tplc="19FC3A64">
      <w:start w:val="1"/>
      <w:numFmt w:val="bullet"/>
      <w:lvlText w:val="−"/>
      <w:lvlJc w:val="left"/>
      <w:pPr>
        <w:ind w:left="2138" w:hanging="360"/>
      </w:pPr>
      <w:rPr>
        <w:rFonts w:ascii="Calibri" w:hAnsi="Calibri" w:cs="Calibri" w:hint="default"/>
        <w:color w:val="auto"/>
      </w:rPr>
    </w:lvl>
    <w:lvl w:ilvl="1" w:tplc="04150003" w:tentative="1">
      <w:start w:val="1"/>
      <w:numFmt w:val="bullet"/>
      <w:lvlText w:val="o"/>
      <w:lvlJc w:val="left"/>
      <w:pPr>
        <w:ind w:left="2858" w:hanging="360"/>
      </w:pPr>
      <w:rPr>
        <w:rFonts w:ascii="Cambria Math" w:hAnsi="Cambria Math" w:cs="Cambria Math" w:hint="default"/>
      </w:rPr>
    </w:lvl>
    <w:lvl w:ilvl="2" w:tplc="04150005" w:tentative="1">
      <w:start w:val="1"/>
      <w:numFmt w:val="bullet"/>
      <w:lvlText w:val=""/>
      <w:lvlJc w:val="left"/>
      <w:pPr>
        <w:ind w:left="3578" w:hanging="360"/>
      </w:pPr>
      <w:rPr>
        <w:rFonts w:ascii="Courier New" w:hAnsi="Courier New" w:hint="default"/>
      </w:rPr>
    </w:lvl>
    <w:lvl w:ilvl="3" w:tplc="04150001" w:tentative="1">
      <w:start w:val="1"/>
      <w:numFmt w:val="bullet"/>
      <w:lvlText w:val=""/>
      <w:lvlJc w:val="left"/>
      <w:pPr>
        <w:ind w:left="4298" w:hanging="360"/>
      </w:pPr>
      <w:rPr>
        <w:rFonts w:ascii="Wingdings" w:hAnsi="Wingdings" w:hint="default"/>
      </w:rPr>
    </w:lvl>
    <w:lvl w:ilvl="4" w:tplc="04150003" w:tentative="1">
      <w:start w:val="1"/>
      <w:numFmt w:val="bullet"/>
      <w:lvlText w:val="o"/>
      <w:lvlJc w:val="left"/>
      <w:pPr>
        <w:ind w:left="5018" w:hanging="360"/>
      </w:pPr>
      <w:rPr>
        <w:rFonts w:ascii="Cambria Math" w:hAnsi="Cambria Math" w:cs="Cambria Math" w:hint="default"/>
      </w:rPr>
    </w:lvl>
    <w:lvl w:ilvl="5" w:tplc="04150005" w:tentative="1">
      <w:start w:val="1"/>
      <w:numFmt w:val="bullet"/>
      <w:lvlText w:val=""/>
      <w:lvlJc w:val="left"/>
      <w:pPr>
        <w:ind w:left="5738" w:hanging="360"/>
      </w:pPr>
      <w:rPr>
        <w:rFonts w:ascii="Courier New" w:hAnsi="Courier New" w:hint="default"/>
      </w:rPr>
    </w:lvl>
    <w:lvl w:ilvl="6" w:tplc="04150001" w:tentative="1">
      <w:start w:val="1"/>
      <w:numFmt w:val="bullet"/>
      <w:lvlText w:val=""/>
      <w:lvlJc w:val="left"/>
      <w:pPr>
        <w:ind w:left="6458" w:hanging="360"/>
      </w:pPr>
      <w:rPr>
        <w:rFonts w:ascii="Wingdings" w:hAnsi="Wingdings" w:hint="default"/>
      </w:rPr>
    </w:lvl>
    <w:lvl w:ilvl="7" w:tplc="04150003" w:tentative="1">
      <w:start w:val="1"/>
      <w:numFmt w:val="bullet"/>
      <w:lvlText w:val="o"/>
      <w:lvlJc w:val="left"/>
      <w:pPr>
        <w:ind w:left="7178" w:hanging="360"/>
      </w:pPr>
      <w:rPr>
        <w:rFonts w:ascii="Cambria Math" w:hAnsi="Cambria Math" w:cs="Cambria Math" w:hint="default"/>
      </w:rPr>
    </w:lvl>
    <w:lvl w:ilvl="8" w:tplc="04150005" w:tentative="1">
      <w:start w:val="1"/>
      <w:numFmt w:val="bullet"/>
      <w:lvlText w:val=""/>
      <w:lvlJc w:val="left"/>
      <w:pPr>
        <w:ind w:left="7898" w:hanging="360"/>
      </w:pPr>
      <w:rPr>
        <w:rFonts w:ascii="Courier New" w:hAnsi="Courier New" w:hint="default"/>
      </w:rPr>
    </w:lvl>
  </w:abstractNum>
  <w:abstractNum w:abstractNumId="25" w15:restartNumberingAfterBreak="0">
    <w:nsid w:val="0EB84CC1"/>
    <w:multiLevelType w:val="hybridMultilevel"/>
    <w:tmpl w:val="2236EF7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1B46164"/>
    <w:multiLevelType w:val="hybridMultilevel"/>
    <w:tmpl w:val="27C873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7" w15:restartNumberingAfterBreak="0">
    <w:nsid w:val="148205EC"/>
    <w:multiLevelType w:val="multilevel"/>
    <w:tmpl w:val="0770B856"/>
    <w:lvl w:ilvl="0">
      <w:start w:val="1"/>
      <w:numFmt w:val="decimal"/>
      <w:lvlText w:val="%1."/>
      <w:lvlJc w:val="left"/>
      <w:pPr>
        <w:ind w:left="360" w:hanging="360"/>
      </w:pPr>
      <w:rPr>
        <w:rFonts w:ascii="Calibri" w:hAnsi="Calibri" w:cs="Calibri" w:hint="default"/>
        <w:b w:val="0"/>
        <w:sz w:val="22"/>
        <w:szCs w:val="22"/>
      </w:rPr>
    </w:lvl>
    <w:lvl w:ilvl="1">
      <w:start w:val="1"/>
      <w:numFmt w:val="decimal"/>
      <w:isLgl/>
      <w:lvlText w:val="%1.%2."/>
      <w:lvlJc w:val="left"/>
      <w:pPr>
        <w:ind w:left="1031" w:hanging="360"/>
      </w:pPr>
      <w:rPr>
        <w:rFonts w:hint="default"/>
      </w:rPr>
    </w:lvl>
    <w:lvl w:ilvl="2">
      <w:start w:val="1"/>
      <w:numFmt w:val="decimal"/>
      <w:isLgl/>
      <w:lvlText w:val="%1.%2.%3."/>
      <w:lvlJc w:val="left"/>
      <w:pPr>
        <w:ind w:left="1391" w:hanging="720"/>
      </w:pPr>
      <w:rPr>
        <w:rFonts w:hint="default"/>
      </w:rPr>
    </w:lvl>
    <w:lvl w:ilvl="3">
      <w:start w:val="1"/>
      <w:numFmt w:val="decimal"/>
      <w:isLgl/>
      <w:lvlText w:val="%1.%2.%3.%4."/>
      <w:lvlJc w:val="left"/>
      <w:pPr>
        <w:ind w:left="1391" w:hanging="720"/>
      </w:pPr>
      <w:rPr>
        <w:rFonts w:hint="default"/>
      </w:rPr>
    </w:lvl>
    <w:lvl w:ilvl="4">
      <w:start w:val="1"/>
      <w:numFmt w:val="decimal"/>
      <w:isLgl/>
      <w:lvlText w:val="%1.%2.%3.%4.%5."/>
      <w:lvlJc w:val="left"/>
      <w:pPr>
        <w:ind w:left="1751" w:hanging="1080"/>
      </w:pPr>
      <w:rPr>
        <w:rFonts w:hint="default"/>
      </w:rPr>
    </w:lvl>
    <w:lvl w:ilvl="5">
      <w:start w:val="1"/>
      <w:numFmt w:val="decimal"/>
      <w:isLgl/>
      <w:lvlText w:val="%1.%2.%3.%4.%5.%6."/>
      <w:lvlJc w:val="left"/>
      <w:pPr>
        <w:ind w:left="1751" w:hanging="1080"/>
      </w:pPr>
      <w:rPr>
        <w:rFonts w:hint="default"/>
      </w:rPr>
    </w:lvl>
    <w:lvl w:ilvl="6">
      <w:start w:val="1"/>
      <w:numFmt w:val="decimal"/>
      <w:isLgl/>
      <w:lvlText w:val="%1.%2.%3.%4.%5.%6.%7."/>
      <w:lvlJc w:val="left"/>
      <w:pPr>
        <w:ind w:left="2111" w:hanging="1440"/>
      </w:pPr>
      <w:rPr>
        <w:rFonts w:hint="default"/>
      </w:rPr>
    </w:lvl>
    <w:lvl w:ilvl="7">
      <w:start w:val="1"/>
      <w:numFmt w:val="decimal"/>
      <w:isLgl/>
      <w:lvlText w:val="%1.%2.%3.%4.%5.%6.%7.%8."/>
      <w:lvlJc w:val="left"/>
      <w:pPr>
        <w:ind w:left="2111" w:hanging="1440"/>
      </w:pPr>
      <w:rPr>
        <w:rFonts w:hint="default"/>
      </w:rPr>
    </w:lvl>
    <w:lvl w:ilvl="8">
      <w:start w:val="1"/>
      <w:numFmt w:val="decimal"/>
      <w:isLgl/>
      <w:lvlText w:val="%1.%2.%3.%4.%5.%6.%7.%8.%9."/>
      <w:lvlJc w:val="left"/>
      <w:pPr>
        <w:ind w:left="2471" w:hanging="1800"/>
      </w:pPr>
      <w:rPr>
        <w:rFonts w:hint="default"/>
      </w:rPr>
    </w:lvl>
  </w:abstractNum>
  <w:abstractNum w:abstractNumId="28" w15:restartNumberingAfterBreak="0">
    <w:nsid w:val="14D141C8"/>
    <w:multiLevelType w:val="hybridMultilevel"/>
    <w:tmpl w:val="9F02C21C"/>
    <w:lvl w:ilvl="0" w:tplc="3A7C297A">
      <w:start w:val="1"/>
      <w:numFmt w:val="decimal"/>
      <w:lvlText w:val="%1."/>
      <w:lvlJc w:val="left"/>
      <w:pPr>
        <w:ind w:left="1069" w:hanging="360"/>
      </w:pPr>
      <w:rPr>
        <w:b w:val="0"/>
        <w:strike w:val="0"/>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1672488F"/>
    <w:multiLevelType w:val="hybridMultilevel"/>
    <w:tmpl w:val="2236EF7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17455D2D"/>
    <w:multiLevelType w:val="multilevel"/>
    <w:tmpl w:val="29D05C32"/>
    <w:styleLink w:val="Styl1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8B757D8"/>
    <w:multiLevelType w:val="multilevel"/>
    <w:tmpl w:val="0415001D"/>
    <w:styleLink w:val="Styl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ABB1C9B"/>
    <w:multiLevelType w:val="multilevel"/>
    <w:tmpl w:val="0415001D"/>
    <w:styleLink w:val="Styl18"/>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1B583687"/>
    <w:multiLevelType w:val="hybridMultilevel"/>
    <w:tmpl w:val="A8C4E494"/>
    <w:lvl w:ilvl="0" w:tplc="04150017">
      <w:start w:val="1"/>
      <w:numFmt w:val="lowerLetter"/>
      <w:lvlText w:val="%1)"/>
      <w:lvlJc w:val="left"/>
      <w:pPr>
        <w:ind w:left="1428" w:hanging="360"/>
      </w:pPr>
    </w:lvl>
    <w:lvl w:ilvl="1" w:tplc="04150011">
      <w:start w:val="1"/>
      <w:numFmt w:val="decimal"/>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4" w15:restartNumberingAfterBreak="0">
    <w:nsid w:val="1C580008"/>
    <w:multiLevelType w:val="hybridMultilevel"/>
    <w:tmpl w:val="22601A6C"/>
    <w:lvl w:ilvl="0" w:tplc="19FC3A64">
      <w:start w:val="1"/>
      <w:numFmt w:val="bullet"/>
      <w:lvlText w:val="−"/>
      <w:lvlJc w:val="left"/>
      <w:pPr>
        <w:ind w:left="2563" w:hanging="360"/>
      </w:pPr>
      <w:rPr>
        <w:rFonts w:ascii="Calibri" w:hAnsi="Calibri" w:cs="Calibri" w:hint="default"/>
        <w:color w:val="auto"/>
      </w:rPr>
    </w:lvl>
    <w:lvl w:ilvl="1" w:tplc="04150003">
      <w:start w:val="1"/>
      <w:numFmt w:val="bullet"/>
      <w:lvlText w:val="o"/>
      <w:lvlJc w:val="left"/>
      <w:pPr>
        <w:ind w:left="3283" w:hanging="360"/>
      </w:pPr>
      <w:rPr>
        <w:rFonts w:ascii="Cambria Math" w:hAnsi="Cambria Math" w:cs="Cambria Math" w:hint="default"/>
      </w:rPr>
    </w:lvl>
    <w:lvl w:ilvl="2" w:tplc="04150005" w:tentative="1">
      <w:start w:val="1"/>
      <w:numFmt w:val="bullet"/>
      <w:lvlText w:val=""/>
      <w:lvlJc w:val="left"/>
      <w:pPr>
        <w:ind w:left="4003" w:hanging="360"/>
      </w:pPr>
      <w:rPr>
        <w:rFonts w:ascii="Courier New" w:hAnsi="Courier New" w:hint="default"/>
      </w:rPr>
    </w:lvl>
    <w:lvl w:ilvl="3" w:tplc="04150001" w:tentative="1">
      <w:start w:val="1"/>
      <w:numFmt w:val="bullet"/>
      <w:lvlText w:val=""/>
      <w:lvlJc w:val="left"/>
      <w:pPr>
        <w:ind w:left="4723" w:hanging="360"/>
      </w:pPr>
      <w:rPr>
        <w:rFonts w:ascii="Wingdings" w:hAnsi="Wingdings" w:hint="default"/>
      </w:rPr>
    </w:lvl>
    <w:lvl w:ilvl="4" w:tplc="04150003" w:tentative="1">
      <w:start w:val="1"/>
      <w:numFmt w:val="bullet"/>
      <w:lvlText w:val="o"/>
      <w:lvlJc w:val="left"/>
      <w:pPr>
        <w:ind w:left="5443" w:hanging="360"/>
      </w:pPr>
      <w:rPr>
        <w:rFonts w:ascii="Cambria Math" w:hAnsi="Cambria Math" w:cs="Cambria Math" w:hint="default"/>
      </w:rPr>
    </w:lvl>
    <w:lvl w:ilvl="5" w:tplc="04150005" w:tentative="1">
      <w:start w:val="1"/>
      <w:numFmt w:val="bullet"/>
      <w:lvlText w:val=""/>
      <w:lvlJc w:val="left"/>
      <w:pPr>
        <w:ind w:left="6163" w:hanging="360"/>
      </w:pPr>
      <w:rPr>
        <w:rFonts w:ascii="Courier New" w:hAnsi="Courier New" w:hint="default"/>
      </w:rPr>
    </w:lvl>
    <w:lvl w:ilvl="6" w:tplc="04150001" w:tentative="1">
      <w:start w:val="1"/>
      <w:numFmt w:val="bullet"/>
      <w:lvlText w:val=""/>
      <w:lvlJc w:val="left"/>
      <w:pPr>
        <w:ind w:left="6883" w:hanging="360"/>
      </w:pPr>
      <w:rPr>
        <w:rFonts w:ascii="Wingdings" w:hAnsi="Wingdings" w:hint="default"/>
      </w:rPr>
    </w:lvl>
    <w:lvl w:ilvl="7" w:tplc="04150003" w:tentative="1">
      <w:start w:val="1"/>
      <w:numFmt w:val="bullet"/>
      <w:lvlText w:val="o"/>
      <w:lvlJc w:val="left"/>
      <w:pPr>
        <w:ind w:left="7603" w:hanging="360"/>
      </w:pPr>
      <w:rPr>
        <w:rFonts w:ascii="Cambria Math" w:hAnsi="Cambria Math" w:cs="Cambria Math" w:hint="default"/>
      </w:rPr>
    </w:lvl>
    <w:lvl w:ilvl="8" w:tplc="04150005" w:tentative="1">
      <w:start w:val="1"/>
      <w:numFmt w:val="bullet"/>
      <w:lvlText w:val=""/>
      <w:lvlJc w:val="left"/>
      <w:pPr>
        <w:ind w:left="8323" w:hanging="360"/>
      </w:pPr>
      <w:rPr>
        <w:rFonts w:ascii="Courier New" w:hAnsi="Courier New" w:hint="default"/>
      </w:rPr>
    </w:lvl>
  </w:abstractNum>
  <w:abstractNum w:abstractNumId="35" w15:restartNumberingAfterBreak="0">
    <w:nsid w:val="1CDC5AA1"/>
    <w:multiLevelType w:val="hybridMultilevel"/>
    <w:tmpl w:val="7C14944A"/>
    <w:styleLink w:val="Styl83"/>
    <w:lvl w:ilvl="0" w:tplc="5AF2479C">
      <w:start w:val="1"/>
      <w:numFmt w:val="decimal"/>
      <w:lvlText w:val="%1."/>
      <w:lvlJc w:val="left"/>
      <w:pPr>
        <w:tabs>
          <w:tab w:val="num" w:pos="720"/>
        </w:tabs>
        <w:ind w:left="720" w:hanging="360"/>
      </w:pPr>
      <w:rPr>
        <w:rFonts w:hint="default"/>
        <w:b w:val="0"/>
        <w:i w:val="0"/>
        <w:sz w:val="24"/>
        <w:szCs w:val="22"/>
      </w:rPr>
    </w:lvl>
    <w:lvl w:ilvl="1" w:tplc="624801F0">
      <w:start w:val="1"/>
      <w:numFmt w:val="decimal"/>
      <w:lvlText w:val="%2."/>
      <w:lvlJc w:val="left"/>
      <w:pPr>
        <w:tabs>
          <w:tab w:val="num" w:pos="720"/>
        </w:tabs>
        <w:ind w:left="720" w:hanging="360"/>
      </w:pPr>
      <w:rPr>
        <w:rFonts w:cs="Calibri" w:hint="default"/>
        <w:b/>
        <w:i w:val="0"/>
        <w:sz w:val="22"/>
        <w:szCs w:val="22"/>
      </w:rPr>
    </w:lvl>
    <w:lvl w:ilvl="2" w:tplc="0415001B">
      <w:start w:val="1"/>
      <w:numFmt w:val="lowerRoman"/>
      <w:lvlText w:val="%3."/>
      <w:lvlJc w:val="right"/>
      <w:pPr>
        <w:tabs>
          <w:tab w:val="num" w:pos="2160"/>
        </w:tabs>
        <w:ind w:left="2160" w:hanging="180"/>
      </w:pPr>
      <w:rPr>
        <w:rFonts w:cs="Calibri"/>
      </w:rPr>
    </w:lvl>
    <w:lvl w:ilvl="3" w:tplc="23DAD96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rPr>
        <w:rFonts w:cs="Calibri"/>
      </w:rPr>
    </w:lvl>
    <w:lvl w:ilvl="5" w:tplc="0415001B" w:tentative="1">
      <w:start w:val="1"/>
      <w:numFmt w:val="lowerRoman"/>
      <w:lvlText w:val="%6."/>
      <w:lvlJc w:val="right"/>
      <w:pPr>
        <w:tabs>
          <w:tab w:val="num" w:pos="4320"/>
        </w:tabs>
        <w:ind w:left="4320" w:hanging="180"/>
      </w:pPr>
      <w:rPr>
        <w:rFonts w:cs="Calibri"/>
      </w:rPr>
    </w:lvl>
    <w:lvl w:ilvl="6" w:tplc="0415000F" w:tentative="1">
      <w:start w:val="1"/>
      <w:numFmt w:val="decimal"/>
      <w:lvlText w:val="%7."/>
      <w:lvlJc w:val="left"/>
      <w:pPr>
        <w:tabs>
          <w:tab w:val="num" w:pos="5040"/>
        </w:tabs>
        <w:ind w:left="5040" w:hanging="360"/>
      </w:pPr>
      <w:rPr>
        <w:rFonts w:cs="Calibri"/>
      </w:rPr>
    </w:lvl>
    <w:lvl w:ilvl="7" w:tplc="04150019" w:tentative="1">
      <w:start w:val="1"/>
      <w:numFmt w:val="lowerLetter"/>
      <w:lvlText w:val="%8."/>
      <w:lvlJc w:val="left"/>
      <w:pPr>
        <w:tabs>
          <w:tab w:val="num" w:pos="5760"/>
        </w:tabs>
        <w:ind w:left="5760" w:hanging="360"/>
      </w:pPr>
      <w:rPr>
        <w:rFonts w:cs="Calibri"/>
      </w:rPr>
    </w:lvl>
    <w:lvl w:ilvl="8" w:tplc="0415001B" w:tentative="1">
      <w:start w:val="1"/>
      <w:numFmt w:val="lowerRoman"/>
      <w:lvlText w:val="%9."/>
      <w:lvlJc w:val="right"/>
      <w:pPr>
        <w:tabs>
          <w:tab w:val="num" w:pos="6480"/>
        </w:tabs>
        <w:ind w:left="6480" w:hanging="180"/>
      </w:pPr>
      <w:rPr>
        <w:rFonts w:cs="Calibri"/>
      </w:rPr>
    </w:lvl>
  </w:abstractNum>
  <w:abstractNum w:abstractNumId="36" w15:restartNumberingAfterBreak="0">
    <w:nsid w:val="1E880627"/>
    <w:multiLevelType w:val="hybridMultilevel"/>
    <w:tmpl w:val="375C4E4C"/>
    <w:lvl w:ilvl="0" w:tplc="19FC3A64">
      <w:start w:val="1"/>
      <w:numFmt w:val="bullet"/>
      <w:lvlText w:val="−"/>
      <w:lvlJc w:val="left"/>
      <w:pPr>
        <w:ind w:left="2563" w:hanging="360"/>
      </w:pPr>
      <w:rPr>
        <w:rFonts w:ascii="Calibri" w:hAnsi="Calibri" w:cs="Calibri" w:hint="default"/>
        <w:color w:val="auto"/>
      </w:rPr>
    </w:lvl>
    <w:lvl w:ilvl="1" w:tplc="04150003">
      <w:start w:val="1"/>
      <w:numFmt w:val="bullet"/>
      <w:lvlText w:val="o"/>
      <w:lvlJc w:val="left"/>
      <w:pPr>
        <w:ind w:left="3283" w:hanging="360"/>
      </w:pPr>
      <w:rPr>
        <w:rFonts w:ascii="Cambria Math" w:hAnsi="Cambria Math" w:cs="Cambria Math" w:hint="default"/>
      </w:rPr>
    </w:lvl>
    <w:lvl w:ilvl="2" w:tplc="04150005" w:tentative="1">
      <w:start w:val="1"/>
      <w:numFmt w:val="bullet"/>
      <w:lvlText w:val=""/>
      <w:lvlJc w:val="left"/>
      <w:pPr>
        <w:ind w:left="4003" w:hanging="360"/>
      </w:pPr>
      <w:rPr>
        <w:rFonts w:ascii="Courier New" w:hAnsi="Courier New" w:hint="default"/>
      </w:rPr>
    </w:lvl>
    <w:lvl w:ilvl="3" w:tplc="04150001" w:tentative="1">
      <w:start w:val="1"/>
      <w:numFmt w:val="bullet"/>
      <w:lvlText w:val=""/>
      <w:lvlJc w:val="left"/>
      <w:pPr>
        <w:ind w:left="4723" w:hanging="360"/>
      </w:pPr>
      <w:rPr>
        <w:rFonts w:ascii="Wingdings" w:hAnsi="Wingdings" w:hint="default"/>
      </w:rPr>
    </w:lvl>
    <w:lvl w:ilvl="4" w:tplc="04150003" w:tentative="1">
      <w:start w:val="1"/>
      <w:numFmt w:val="bullet"/>
      <w:lvlText w:val="o"/>
      <w:lvlJc w:val="left"/>
      <w:pPr>
        <w:ind w:left="5443" w:hanging="360"/>
      </w:pPr>
      <w:rPr>
        <w:rFonts w:ascii="Cambria Math" w:hAnsi="Cambria Math" w:cs="Cambria Math" w:hint="default"/>
      </w:rPr>
    </w:lvl>
    <w:lvl w:ilvl="5" w:tplc="04150005" w:tentative="1">
      <w:start w:val="1"/>
      <w:numFmt w:val="bullet"/>
      <w:lvlText w:val=""/>
      <w:lvlJc w:val="left"/>
      <w:pPr>
        <w:ind w:left="6163" w:hanging="360"/>
      </w:pPr>
      <w:rPr>
        <w:rFonts w:ascii="Courier New" w:hAnsi="Courier New" w:hint="default"/>
      </w:rPr>
    </w:lvl>
    <w:lvl w:ilvl="6" w:tplc="04150001" w:tentative="1">
      <w:start w:val="1"/>
      <w:numFmt w:val="bullet"/>
      <w:lvlText w:val=""/>
      <w:lvlJc w:val="left"/>
      <w:pPr>
        <w:ind w:left="6883" w:hanging="360"/>
      </w:pPr>
      <w:rPr>
        <w:rFonts w:ascii="Wingdings" w:hAnsi="Wingdings" w:hint="default"/>
      </w:rPr>
    </w:lvl>
    <w:lvl w:ilvl="7" w:tplc="04150003" w:tentative="1">
      <w:start w:val="1"/>
      <w:numFmt w:val="bullet"/>
      <w:lvlText w:val="o"/>
      <w:lvlJc w:val="left"/>
      <w:pPr>
        <w:ind w:left="7603" w:hanging="360"/>
      </w:pPr>
      <w:rPr>
        <w:rFonts w:ascii="Cambria Math" w:hAnsi="Cambria Math" w:cs="Cambria Math" w:hint="default"/>
      </w:rPr>
    </w:lvl>
    <w:lvl w:ilvl="8" w:tplc="04150005" w:tentative="1">
      <w:start w:val="1"/>
      <w:numFmt w:val="bullet"/>
      <w:lvlText w:val=""/>
      <w:lvlJc w:val="left"/>
      <w:pPr>
        <w:ind w:left="8323" w:hanging="360"/>
      </w:pPr>
      <w:rPr>
        <w:rFonts w:ascii="Courier New" w:hAnsi="Courier New" w:hint="default"/>
      </w:rPr>
    </w:lvl>
  </w:abstractNum>
  <w:abstractNum w:abstractNumId="37" w15:restartNumberingAfterBreak="0">
    <w:nsid w:val="1F634A98"/>
    <w:multiLevelType w:val="hybridMultilevel"/>
    <w:tmpl w:val="7606309E"/>
    <w:lvl w:ilvl="0" w:tplc="6BAADC58">
      <w:start w:val="1"/>
      <w:numFmt w:val="decimal"/>
      <w:lvlText w:val="%1."/>
      <w:lvlJc w:val="left"/>
      <w:pPr>
        <w:ind w:left="720" w:hanging="360"/>
      </w:pPr>
      <w:rPr>
        <w:rFonts w:cs="Calibri" w:hint="default"/>
        <w:b/>
        <w:color w:val="auto"/>
        <w:sz w:val="24"/>
        <w:szCs w:val="24"/>
      </w:rPr>
    </w:lvl>
    <w:lvl w:ilvl="1" w:tplc="04150011">
      <w:start w:val="1"/>
      <w:numFmt w:val="decimal"/>
      <w:lvlText w:val="%2)"/>
      <w:lvlJc w:val="left"/>
      <w:pPr>
        <w:ind w:left="1440" w:hanging="360"/>
      </w:pPr>
      <w:rPr>
        <w:b w:val="0"/>
      </w:rPr>
    </w:lvl>
    <w:lvl w:ilvl="2" w:tplc="0415001B">
      <w:start w:val="1"/>
      <w:numFmt w:val="lowerRoman"/>
      <w:lvlText w:val="%3."/>
      <w:lvlJc w:val="right"/>
      <w:pPr>
        <w:ind w:left="2160" w:hanging="180"/>
      </w:pPr>
    </w:lvl>
    <w:lvl w:ilvl="3" w:tplc="EEB2BBC6">
      <w:start w:val="1"/>
      <w:numFmt w:val="decimal"/>
      <w:lvlText w:val="%4."/>
      <w:lvlJc w:val="left"/>
      <w:pPr>
        <w:ind w:left="2880" w:hanging="360"/>
      </w:pPr>
      <w:rPr>
        <w:rFonts w:ascii="Calibri" w:eastAsia="Symbol" w:hAnsi="Calibri" w:cs="Calibri"/>
      </w:rPr>
    </w:lvl>
    <w:lvl w:ilvl="4" w:tplc="04150017">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0BD31D7"/>
    <w:multiLevelType w:val="hybridMultilevel"/>
    <w:tmpl w:val="7D746B3E"/>
    <w:lvl w:ilvl="0" w:tplc="19FC3A64">
      <w:start w:val="1"/>
      <w:numFmt w:val="bullet"/>
      <w:lvlText w:val="−"/>
      <w:lvlJc w:val="left"/>
      <w:pPr>
        <w:ind w:left="1506" w:hanging="360"/>
      </w:pPr>
      <w:rPr>
        <w:rFonts w:ascii="Calibri" w:hAnsi="Calibri" w:cs="Calibri" w:hint="default"/>
        <w:color w:val="auto"/>
      </w:rPr>
    </w:lvl>
    <w:lvl w:ilvl="1" w:tplc="04150003" w:tentative="1">
      <w:start w:val="1"/>
      <w:numFmt w:val="bullet"/>
      <w:lvlText w:val="o"/>
      <w:lvlJc w:val="left"/>
      <w:pPr>
        <w:ind w:left="2226" w:hanging="360"/>
      </w:pPr>
      <w:rPr>
        <w:rFonts w:ascii="Cambria Math" w:hAnsi="Cambria Math" w:cs="Cambria Math" w:hint="default"/>
      </w:rPr>
    </w:lvl>
    <w:lvl w:ilvl="2" w:tplc="04150005" w:tentative="1">
      <w:start w:val="1"/>
      <w:numFmt w:val="bullet"/>
      <w:lvlText w:val=""/>
      <w:lvlJc w:val="left"/>
      <w:pPr>
        <w:ind w:left="2946" w:hanging="360"/>
      </w:pPr>
      <w:rPr>
        <w:rFonts w:ascii="Courier New" w:hAnsi="Courier New" w:hint="default"/>
      </w:rPr>
    </w:lvl>
    <w:lvl w:ilvl="3" w:tplc="04150001" w:tentative="1">
      <w:start w:val="1"/>
      <w:numFmt w:val="bullet"/>
      <w:lvlText w:val=""/>
      <w:lvlJc w:val="left"/>
      <w:pPr>
        <w:ind w:left="3666" w:hanging="360"/>
      </w:pPr>
      <w:rPr>
        <w:rFonts w:ascii="Wingdings" w:hAnsi="Wingdings" w:hint="default"/>
      </w:rPr>
    </w:lvl>
    <w:lvl w:ilvl="4" w:tplc="04150003" w:tentative="1">
      <w:start w:val="1"/>
      <w:numFmt w:val="bullet"/>
      <w:lvlText w:val="o"/>
      <w:lvlJc w:val="left"/>
      <w:pPr>
        <w:ind w:left="4386" w:hanging="360"/>
      </w:pPr>
      <w:rPr>
        <w:rFonts w:ascii="Cambria Math" w:hAnsi="Cambria Math" w:cs="Cambria Math" w:hint="default"/>
      </w:rPr>
    </w:lvl>
    <w:lvl w:ilvl="5" w:tplc="04150005" w:tentative="1">
      <w:start w:val="1"/>
      <w:numFmt w:val="bullet"/>
      <w:lvlText w:val=""/>
      <w:lvlJc w:val="left"/>
      <w:pPr>
        <w:ind w:left="5106" w:hanging="360"/>
      </w:pPr>
      <w:rPr>
        <w:rFonts w:ascii="Courier New" w:hAnsi="Courier New" w:hint="default"/>
      </w:rPr>
    </w:lvl>
    <w:lvl w:ilvl="6" w:tplc="04150001" w:tentative="1">
      <w:start w:val="1"/>
      <w:numFmt w:val="bullet"/>
      <w:lvlText w:val=""/>
      <w:lvlJc w:val="left"/>
      <w:pPr>
        <w:ind w:left="5826" w:hanging="360"/>
      </w:pPr>
      <w:rPr>
        <w:rFonts w:ascii="Wingdings" w:hAnsi="Wingdings" w:hint="default"/>
      </w:rPr>
    </w:lvl>
    <w:lvl w:ilvl="7" w:tplc="04150003" w:tentative="1">
      <w:start w:val="1"/>
      <w:numFmt w:val="bullet"/>
      <w:lvlText w:val="o"/>
      <w:lvlJc w:val="left"/>
      <w:pPr>
        <w:ind w:left="6546" w:hanging="360"/>
      </w:pPr>
      <w:rPr>
        <w:rFonts w:ascii="Cambria Math" w:hAnsi="Cambria Math" w:cs="Cambria Math" w:hint="default"/>
      </w:rPr>
    </w:lvl>
    <w:lvl w:ilvl="8" w:tplc="04150005" w:tentative="1">
      <w:start w:val="1"/>
      <w:numFmt w:val="bullet"/>
      <w:lvlText w:val=""/>
      <w:lvlJc w:val="left"/>
      <w:pPr>
        <w:ind w:left="7266" w:hanging="360"/>
      </w:pPr>
      <w:rPr>
        <w:rFonts w:ascii="Courier New" w:hAnsi="Courier New" w:hint="default"/>
      </w:rPr>
    </w:lvl>
  </w:abstractNum>
  <w:abstractNum w:abstractNumId="39" w15:restartNumberingAfterBreak="0">
    <w:nsid w:val="20D13AF2"/>
    <w:multiLevelType w:val="hybridMultilevel"/>
    <w:tmpl w:val="110A01D6"/>
    <w:lvl w:ilvl="0" w:tplc="19FC3A64">
      <w:start w:val="1"/>
      <w:numFmt w:val="bullet"/>
      <w:lvlText w:val="−"/>
      <w:lvlJc w:val="left"/>
      <w:pPr>
        <w:ind w:left="1429" w:hanging="360"/>
      </w:pPr>
      <w:rPr>
        <w:rFonts w:ascii="Calibri" w:hAnsi="Calibri" w:cs="Calibri" w:hint="default"/>
        <w:color w:val="auto"/>
      </w:rPr>
    </w:lvl>
    <w:lvl w:ilvl="1" w:tplc="04150003" w:tentative="1">
      <w:start w:val="1"/>
      <w:numFmt w:val="bullet"/>
      <w:lvlText w:val="o"/>
      <w:lvlJc w:val="left"/>
      <w:pPr>
        <w:ind w:left="2149" w:hanging="360"/>
      </w:pPr>
      <w:rPr>
        <w:rFonts w:ascii="Cambria Math" w:hAnsi="Cambria Math" w:cs="Cambria Math" w:hint="default"/>
      </w:rPr>
    </w:lvl>
    <w:lvl w:ilvl="2" w:tplc="04150005" w:tentative="1">
      <w:start w:val="1"/>
      <w:numFmt w:val="bullet"/>
      <w:lvlText w:val=""/>
      <w:lvlJc w:val="left"/>
      <w:pPr>
        <w:ind w:left="2869" w:hanging="360"/>
      </w:pPr>
      <w:rPr>
        <w:rFonts w:ascii="Courier New" w:hAnsi="Courier New" w:hint="default"/>
      </w:rPr>
    </w:lvl>
    <w:lvl w:ilvl="3" w:tplc="04150001" w:tentative="1">
      <w:start w:val="1"/>
      <w:numFmt w:val="bullet"/>
      <w:lvlText w:val=""/>
      <w:lvlJc w:val="left"/>
      <w:pPr>
        <w:ind w:left="3589" w:hanging="360"/>
      </w:pPr>
      <w:rPr>
        <w:rFonts w:ascii="Wingdings" w:hAnsi="Wingdings" w:hint="default"/>
      </w:rPr>
    </w:lvl>
    <w:lvl w:ilvl="4" w:tplc="04150003" w:tentative="1">
      <w:start w:val="1"/>
      <w:numFmt w:val="bullet"/>
      <w:lvlText w:val="o"/>
      <w:lvlJc w:val="left"/>
      <w:pPr>
        <w:ind w:left="4309" w:hanging="360"/>
      </w:pPr>
      <w:rPr>
        <w:rFonts w:ascii="Cambria Math" w:hAnsi="Cambria Math" w:cs="Cambria Math" w:hint="default"/>
      </w:rPr>
    </w:lvl>
    <w:lvl w:ilvl="5" w:tplc="04150005" w:tentative="1">
      <w:start w:val="1"/>
      <w:numFmt w:val="bullet"/>
      <w:lvlText w:val=""/>
      <w:lvlJc w:val="left"/>
      <w:pPr>
        <w:ind w:left="5029" w:hanging="360"/>
      </w:pPr>
      <w:rPr>
        <w:rFonts w:ascii="Courier New" w:hAnsi="Courier New" w:hint="default"/>
      </w:rPr>
    </w:lvl>
    <w:lvl w:ilvl="6" w:tplc="04150001" w:tentative="1">
      <w:start w:val="1"/>
      <w:numFmt w:val="bullet"/>
      <w:lvlText w:val=""/>
      <w:lvlJc w:val="left"/>
      <w:pPr>
        <w:ind w:left="5749" w:hanging="360"/>
      </w:pPr>
      <w:rPr>
        <w:rFonts w:ascii="Wingdings" w:hAnsi="Wingdings" w:hint="default"/>
      </w:rPr>
    </w:lvl>
    <w:lvl w:ilvl="7" w:tplc="04150003" w:tentative="1">
      <w:start w:val="1"/>
      <w:numFmt w:val="bullet"/>
      <w:lvlText w:val="o"/>
      <w:lvlJc w:val="left"/>
      <w:pPr>
        <w:ind w:left="6469" w:hanging="360"/>
      </w:pPr>
      <w:rPr>
        <w:rFonts w:ascii="Cambria Math" w:hAnsi="Cambria Math" w:cs="Cambria Math" w:hint="default"/>
      </w:rPr>
    </w:lvl>
    <w:lvl w:ilvl="8" w:tplc="04150005" w:tentative="1">
      <w:start w:val="1"/>
      <w:numFmt w:val="bullet"/>
      <w:lvlText w:val=""/>
      <w:lvlJc w:val="left"/>
      <w:pPr>
        <w:ind w:left="7189" w:hanging="360"/>
      </w:pPr>
      <w:rPr>
        <w:rFonts w:ascii="Courier New" w:hAnsi="Courier New" w:hint="default"/>
      </w:rPr>
    </w:lvl>
  </w:abstractNum>
  <w:abstractNum w:abstractNumId="40" w15:restartNumberingAfterBreak="0">
    <w:nsid w:val="223B6959"/>
    <w:multiLevelType w:val="hybridMultilevel"/>
    <w:tmpl w:val="4F189F7C"/>
    <w:lvl w:ilvl="0" w:tplc="FFFFFFFF">
      <w:start w:val="3"/>
      <w:numFmt w:val="upperLetter"/>
      <w:pStyle w:val="Nagwek2"/>
      <w:lvlText w:val="%1."/>
      <w:lvlJc w:val="left"/>
      <w:pPr>
        <w:tabs>
          <w:tab w:val="num" w:pos="1200"/>
        </w:tabs>
        <w:ind w:left="1200" w:hanging="360"/>
      </w:pPr>
      <w:rPr>
        <w:rFonts w:hint="default"/>
      </w:rPr>
    </w:lvl>
    <w:lvl w:ilvl="1" w:tplc="FFFFFFFF">
      <w:start w:val="1"/>
      <w:numFmt w:val="lowerLetter"/>
      <w:lvlText w:val="%2)"/>
      <w:lvlJc w:val="left"/>
      <w:pPr>
        <w:tabs>
          <w:tab w:val="num" w:pos="1920"/>
        </w:tabs>
        <w:ind w:left="1920" w:hanging="360"/>
      </w:pPr>
      <w:rPr>
        <w:rFonts w:hint="default"/>
      </w:rPr>
    </w:lvl>
    <w:lvl w:ilvl="2" w:tplc="FFFFFFFF">
      <w:start w:val="1"/>
      <w:numFmt w:val="decimal"/>
      <w:lvlText w:val="%3)"/>
      <w:lvlJc w:val="left"/>
      <w:pPr>
        <w:tabs>
          <w:tab w:val="num" w:pos="2820"/>
        </w:tabs>
        <w:ind w:left="2820" w:hanging="360"/>
      </w:pPr>
      <w:rPr>
        <w:rFonts w:hint="default"/>
      </w:r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41" w15:restartNumberingAfterBreak="0">
    <w:nsid w:val="2867330E"/>
    <w:multiLevelType w:val="hybridMultilevel"/>
    <w:tmpl w:val="9E5821E2"/>
    <w:lvl w:ilvl="0" w:tplc="04150011">
      <w:start w:val="1"/>
      <w:numFmt w:val="decimal"/>
      <w:lvlText w:val="%1)"/>
      <w:lvlJc w:val="left"/>
      <w:pPr>
        <w:ind w:left="720" w:hanging="360"/>
      </w:pPr>
      <w:rPr>
        <w:rFonts w:hint="default"/>
        <w:b w:val="0"/>
        <w:i w:val="0"/>
      </w:rPr>
    </w:lvl>
    <w:lvl w:ilvl="1" w:tplc="04150011">
      <w:start w:val="1"/>
      <w:numFmt w:val="decimal"/>
      <w:lvlText w:val="%2)"/>
      <w:lvlJc w:val="left"/>
      <w:pPr>
        <w:ind w:left="1440" w:hanging="360"/>
      </w:pPr>
    </w:lvl>
    <w:lvl w:ilvl="2" w:tplc="7CFC4A16">
      <w:start w:val="1"/>
      <w:numFmt w:val="bullet"/>
      <w:lvlText w:val="-"/>
      <w:lvlJc w:val="left"/>
      <w:pPr>
        <w:ind w:left="2160" w:hanging="180"/>
      </w:pPr>
      <w:rPr>
        <w:rFonts w:ascii="Cambria Math" w:hAnsi="Cambria Math"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9F4366D"/>
    <w:multiLevelType w:val="hybridMultilevel"/>
    <w:tmpl w:val="B61606D0"/>
    <w:lvl w:ilvl="0" w:tplc="19FC3A64">
      <w:start w:val="1"/>
      <w:numFmt w:val="bullet"/>
      <w:lvlText w:val="−"/>
      <w:lvlJc w:val="left"/>
      <w:pPr>
        <w:ind w:left="720" w:hanging="360"/>
      </w:pPr>
      <w:rPr>
        <w:rFonts w:ascii="Calibri" w:hAnsi="Calibri" w:cs="Calibri" w:hint="default"/>
        <w:color w:val="auto"/>
      </w:rPr>
    </w:lvl>
    <w:lvl w:ilvl="1" w:tplc="19FC3A64">
      <w:start w:val="1"/>
      <w:numFmt w:val="bullet"/>
      <w:lvlText w:val="−"/>
      <w:lvlJc w:val="left"/>
      <w:pPr>
        <w:ind w:left="1440" w:hanging="360"/>
      </w:pPr>
      <w:rPr>
        <w:rFonts w:ascii="Calibri" w:hAnsi="Calibri" w:cs="Calibri" w:hint="default"/>
        <w:color w:val="auto"/>
      </w:rPr>
    </w:lvl>
    <w:lvl w:ilvl="2" w:tplc="04150005" w:tentative="1">
      <w:start w:val="1"/>
      <w:numFmt w:val="bullet"/>
      <w:lvlText w:val=""/>
      <w:lvlJc w:val="left"/>
      <w:pPr>
        <w:ind w:left="2160" w:hanging="360"/>
      </w:pPr>
      <w:rPr>
        <w:rFonts w:ascii="Courier New" w:hAnsi="Courier New" w:hint="default"/>
      </w:rPr>
    </w:lvl>
    <w:lvl w:ilvl="3" w:tplc="04150001" w:tentative="1">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ambria Math" w:hAnsi="Cambria Math" w:cs="Cambria Math" w:hint="default"/>
      </w:rPr>
    </w:lvl>
    <w:lvl w:ilvl="5" w:tplc="04150005" w:tentative="1">
      <w:start w:val="1"/>
      <w:numFmt w:val="bullet"/>
      <w:lvlText w:val=""/>
      <w:lvlJc w:val="left"/>
      <w:pPr>
        <w:ind w:left="4320" w:hanging="360"/>
      </w:pPr>
      <w:rPr>
        <w:rFonts w:ascii="Courier New" w:hAnsi="Courier New" w:hint="default"/>
      </w:rPr>
    </w:lvl>
    <w:lvl w:ilvl="6" w:tplc="04150001" w:tentative="1">
      <w:start w:val="1"/>
      <w:numFmt w:val="bullet"/>
      <w:lvlText w:val=""/>
      <w:lvlJc w:val="left"/>
      <w:pPr>
        <w:ind w:left="5040" w:hanging="360"/>
      </w:pPr>
      <w:rPr>
        <w:rFonts w:ascii="Wingdings" w:hAnsi="Wingdings" w:hint="default"/>
      </w:rPr>
    </w:lvl>
    <w:lvl w:ilvl="7" w:tplc="04150003" w:tentative="1">
      <w:start w:val="1"/>
      <w:numFmt w:val="bullet"/>
      <w:lvlText w:val="o"/>
      <w:lvlJc w:val="left"/>
      <w:pPr>
        <w:ind w:left="5760" w:hanging="360"/>
      </w:pPr>
      <w:rPr>
        <w:rFonts w:ascii="Cambria Math" w:hAnsi="Cambria Math" w:cs="Cambria Math" w:hint="default"/>
      </w:rPr>
    </w:lvl>
    <w:lvl w:ilvl="8" w:tplc="04150005" w:tentative="1">
      <w:start w:val="1"/>
      <w:numFmt w:val="bullet"/>
      <w:lvlText w:val=""/>
      <w:lvlJc w:val="left"/>
      <w:pPr>
        <w:ind w:left="6480" w:hanging="360"/>
      </w:pPr>
      <w:rPr>
        <w:rFonts w:ascii="Courier New" w:hAnsi="Courier New" w:hint="default"/>
      </w:rPr>
    </w:lvl>
  </w:abstractNum>
  <w:abstractNum w:abstractNumId="43" w15:restartNumberingAfterBreak="0">
    <w:nsid w:val="2A1E03CA"/>
    <w:multiLevelType w:val="hybridMultilevel"/>
    <w:tmpl w:val="62AE36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A8D29DC"/>
    <w:multiLevelType w:val="hybridMultilevel"/>
    <w:tmpl w:val="1668140E"/>
    <w:lvl w:ilvl="0" w:tplc="19FC3A64">
      <w:start w:val="1"/>
      <w:numFmt w:val="bullet"/>
      <w:lvlText w:val="−"/>
      <w:lvlJc w:val="left"/>
      <w:pPr>
        <w:ind w:left="1434" w:hanging="360"/>
      </w:pPr>
      <w:rPr>
        <w:rFonts w:ascii="Calibri" w:hAnsi="Calibri" w:cs="Calibri" w:hint="default"/>
        <w:color w:val="auto"/>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5" w15:restartNumberingAfterBreak="0">
    <w:nsid w:val="2A901280"/>
    <w:multiLevelType w:val="hybridMultilevel"/>
    <w:tmpl w:val="FD483A4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2A9126CA"/>
    <w:multiLevelType w:val="multilevel"/>
    <w:tmpl w:val="DA92C8EC"/>
    <w:styleLink w:val="Styl9"/>
    <w:lvl w:ilvl="0">
      <w:start w:val="3"/>
      <w:numFmt w:val="decimal"/>
      <w:lvlText w:val="%1."/>
      <w:lvlJc w:val="left"/>
      <w:pPr>
        <w:tabs>
          <w:tab w:val="num" w:pos="540"/>
        </w:tabs>
        <w:ind w:left="540" w:hanging="540"/>
      </w:pPr>
      <w:rPr>
        <w:rFonts w:hint="default"/>
        <w:u w:val="none"/>
      </w:rPr>
    </w:lvl>
    <w:lvl w:ilvl="1">
      <w:start w:val="1"/>
      <w:numFmt w:val="decimal"/>
      <w:lvlText w:val="%1.%2."/>
      <w:lvlJc w:val="left"/>
      <w:pPr>
        <w:tabs>
          <w:tab w:val="num" w:pos="1108"/>
        </w:tabs>
        <w:ind w:left="1108"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7" w15:restartNumberingAfterBreak="0">
    <w:nsid w:val="2B300C5C"/>
    <w:multiLevelType w:val="hybridMultilevel"/>
    <w:tmpl w:val="24506DB8"/>
    <w:lvl w:ilvl="0" w:tplc="19FC3A64">
      <w:start w:val="1"/>
      <w:numFmt w:val="bullet"/>
      <w:lvlText w:val="−"/>
      <w:lvlJc w:val="left"/>
      <w:pPr>
        <w:ind w:left="1922" w:hanging="360"/>
      </w:pPr>
      <w:rPr>
        <w:rFonts w:ascii="Calibri" w:hAnsi="Calibri" w:cs="Calibri" w:hint="default"/>
        <w:color w:val="auto"/>
      </w:rPr>
    </w:lvl>
    <w:lvl w:ilvl="1" w:tplc="04150003" w:tentative="1">
      <w:start w:val="1"/>
      <w:numFmt w:val="bullet"/>
      <w:lvlText w:val="o"/>
      <w:lvlJc w:val="left"/>
      <w:pPr>
        <w:ind w:left="2642" w:hanging="360"/>
      </w:pPr>
      <w:rPr>
        <w:rFonts w:ascii="Cambria Math" w:hAnsi="Cambria Math" w:cs="Cambria Math" w:hint="default"/>
      </w:rPr>
    </w:lvl>
    <w:lvl w:ilvl="2" w:tplc="04150005" w:tentative="1">
      <w:start w:val="1"/>
      <w:numFmt w:val="bullet"/>
      <w:lvlText w:val=""/>
      <w:lvlJc w:val="left"/>
      <w:pPr>
        <w:ind w:left="3362" w:hanging="360"/>
      </w:pPr>
      <w:rPr>
        <w:rFonts w:ascii="Courier New" w:hAnsi="Courier New" w:hint="default"/>
      </w:rPr>
    </w:lvl>
    <w:lvl w:ilvl="3" w:tplc="04150001" w:tentative="1">
      <w:start w:val="1"/>
      <w:numFmt w:val="bullet"/>
      <w:lvlText w:val=""/>
      <w:lvlJc w:val="left"/>
      <w:pPr>
        <w:ind w:left="4082" w:hanging="360"/>
      </w:pPr>
      <w:rPr>
        <w:rFonts w:ascii="Wingdings" w:hAnsi="Wingdings" w:hint="default"/>
      </w:rPr>
    </w:lvl>
    <w:lvl w:ilvl="4" w:tplc="04150003" w:tentative="1">
      <w:start w:val="1"/>
      <w:numFmt w:val="bullet"/>
      <w:lvlText w:val="o"/>
      <w:lvlJc w:val="left"/>
      <w:pPr>
        <w:ind w:left="4802" w:hanging="360"/>
      </w:pPr>
      <w:rPr>
        <w:rFonts w:ascii="Cambria Math" w:hAnsi="Cambria Math" w:cs="Cambria Math" w:hint="default"/>
      </w:rPr>
    </w:lvl>
    <w:lvl w:ilvl="5" w:tplc="04150005" w:tentative="1">
      <w:start w:val="1"/>
      <w:numFmt w:val="bullet"/>
      <w:lvlText w:val=""/>
      <w:lvlJc w:val="left"/>
      <w:pPr>
        <w:ind w:left="5522" w:hanging="360"/>
      </w:pPr>
      <w:rPr>
        <w:rFonts w:ascii="Courier New" w:hAnsi="Courier New" w:hint="default"/>
      </w:rPr>
    </w:lvl>
    <w:lvl w:ilvl="6" w:tplc="04150001" w:tentative="1">
      <w:start w:val="1"/>
      <w:numFmt w:val="bullet"/>
      <w:lvlText w:val=""/>
      <w:lvlJc w:val="left"/>
      <w:pPr>
        <w:ind w:left="6242" w:hanging="360"/>
      </w:pPr>
      <w:rPr>
        <w:rFonts w:ascii="Wingdings" w:hAnsi="Wingdings" w:hint="default"/>
      </w:rPr>
    </w:lvl>
    <w:lvl w:ilvl="7" w:tplc="04150003" w:tentative="1">
      <w:start w:val="1"/>
      <w:numFmt w:val="bullet"/>
      <w:lvlText w:val="o"/>
      <w:lvlJc w:val="left"/>
      <w:pPr>
        <w:ind w:left="6962" w:hanging="360"/>
      </w:pPr>
      <w:rPr>
        <w:rFonts w:ascii="Cambria Math" w:hAnsi="Cambria Math" w:cs="Cambria Math" w:hint="default"/>
      </w:rPr>
    </w:lvl>
    <w:lvl w:ilvl="8" w:tplc="04150005" w:tentative="1">
      <w:start w:val="1"/>
      <w:numFmt w:val="bullet"/>
      <w:lvlText w:val=""/>
      <w:lvlJc w:val="left"/>
      <w:pPr>
        <w:ind w:left="7682" w:hanging="360"/>
      </w:pPr>
      <w:rPr>
        <w:rFonts w:ascii="Courier New" w:hAnsi="Courier New" w:hint="default"/>
      </w:rPr>
    </w:lvl>
  </w:abstractNum>
  <w:abstractNum w:abstractNumId="48" w15:restartNumberingAfterBreak="0">
    <w:nsid w:val="2E5E0B33"/>
    <w:multiLevelType w:val="hybridMultilevel"/>
    <w:tmpl w:val="18F26EE6"/>
    <w:lvl w:ilvl="0" w:tplc="19FC3A64">
      <w:start w:val="1"/>
      <w:numFmt w:val="bullet"/>
      <w:lvlText w:val="−"/>
      <w:lvlJc w:val="left"/>
      <w:pPr>
        <w:ind w:left="1068" w:hanging="360"/>
      </w:pPr>
      <w:rPr>
        <w:rFonts w:ascii="Calibri" w:hAnsi="Calibri" w:cs="Calibri" w:hint="default"/>
        <w:color w:val="auto"/>
      </w:rPr>
    </w:lvl>
    <w:lvl w:ilvl="1" w:tplc="04150003" w:tentative="1">
      <w:start w:val="1"/>
      <w:numFmt w:val="bullet"/>
      <w:lvlText w:val="o"/>
      <w:lvlJc w:val="left"/>
      <w:pPr>
        <w:ind w:left="1788" w:hanging="360"/>
      </w:pPr>
      <w:rPr>
        <w:rFonts w:ascii="Cambria Math" w:hAnsi="Cambria Math" w:cs="Cambria Math" w:hint="default"/>
      </w:rPr>
    </w:lvl>
    <w:lvl w:ilvl="2" w:tplc="04150005" w:tentative="1">
      <w:start w:val="1"/>
      <w:numFmt w:val="bullet"/>
      <w:lvlText w:val=""/>
      <w:lvlJc w:val="left"/>
      <w:pPr>
        <w:ind w:left="2508" w:hanging="360"/>
      </w:pPr>
      <w:rPr>
        <w:rFonts w:ascii="Courier New" w:hAnsi="Courier New" w:hint="default"/>
      </w:rPr>
    </w:lvl>
    <w:lvl w:ilvl="3" w:tplc="04150001" w:tentative="1">
      <w:start w:val="1"/>
      <w:numFmt w:val="bullet"/>
      <w:lvlText w:val=""/>
      <w:lvlJc w:val="left"/>
      <w:pPr>
        <w:ind w:left="3228" w:hanging="360"/>
      </w:pPr>
      <w:rPr>
        <w:rFonts w:ascii="Wingdings" w:hAnsi="Wingdings" w:hint="default"/>
      </w:rPr>
    </w:lvl>
    <w:lvl w:ilvl="4" w:tplc="04150003" w:tentative="1">
      <w:start w:val="1"/>
      <w:numFmt w:val="bullet"/>
      <w:lvlText w:val="o"/>
      <w:lvlJc w:val="left"/>
      <w:pPr>
        <w:ind w:left="3948" w:hanging="360"/>
      </w:pPr>
      <w:rPr>
        <w:rFonts w:ascii="Cambria Math" w:hAnsi="Cambria Math" w:cs="Cambria Math" w:hint="default"/>
      </w:rPr>
    </w:lvl>
    <w:lvl w:ilvl="5" w:tplc="04150005" w:tentative="1">
      <w:start w:val="1"/>
      <w:numFmt w:val="bullet"/>
      <w:lvlText w:val=""/>
      <w:lvlJc w:val="left"/>
      <w:pPr>
        <w:ind w:left="4668" w:hanging="360"/>
      </w:pPr>
      <w:rPr>
        <w:rFonts w:ascii="Courier New" w:hAnsi="Courier New" w:hint="default"/>
      </w:rPr>
    </w:lvl>
    <w:lvl w:ilvl="6" w:tplc="04150001" w:tentative="1">
      <w:start w:val="1"/>
      <w:numFmt w:val="bullet"/>
      <w:lvlText w:val=""/>
      <w:lvlJc w:val="left"/>
      <w:pPr>
        <w:ind w:left="5388" w:hanging="360"/>
      </w:pPr>
      <w:rPr>
        <w:rFonts w:ascii="Wingdings" w:hAnsi="Wingdings" w:hint="default"/>
      </w:rPr>
    </w:lvl>
    <w:lvl w:ilvl="7" w:tplc="04150003" w:tentative="1">
      <w:start w:val="1"/>
      <w:numFmt w:val="bullet"/>
      <w:lvlText w:val="o"/>
      <w:lvlJc w:val="left"/>
      <w:pPr>
        <w:ind w:left="6108" w:hanging="360"/>
      </w:pPr>
      <w:rPr>
        <w:rFonts w:ascii="Cambria Math" w:hAnsi="Cambria Math" w:cs="Cambria Math" w:hint="default"/>
      </w:rPr>
    </w:lvl>
    <w:lvl w:ilvl="8" w:tplc="04150005" w:tentative="1">
      <w:start w:val="1"/>
      <w:numFmt w:val="bullet"/>
      <w:lvlText w:val=""/>
      <w:lvlJc w:val="left"/>
      <w:pPr>
        <w:ind w:left="6828" w:hanging="360"/>
      </w:pPr>
      <w:rPr>
        <w:rFonts w:ascii="Courier New" w:hAnsi="Courier New" w:hint="default"/>
      </w:rPr>
    </w:lvl>
  </w:abstractNum>
  <w:abstractNum w:abstractNumId="49" w15:restartNumberingAfterBreak="0">
    <w:nsid w:val="2EEB3C41"/>
    <w:multiLevelType w:val="multilevel"/>
    <w:tmpl w:val="35069A08"/>
    <w:lvl w:ilvl="0">
      <w:start w:val="1"/>
      <w:numFmt w:val="decimal"/>
      <w:pStyle w:val="Nagwek1"/>
      <w:lvlText w:val="%1."/>
      <w:lvlJc w:val="left"/>
      <w:pPr>
        <w:ind w:left="720" w:hanging="360"/>
      </w:pPr>
    </w:lvl>
    <w:lvl w:ilvl="1">
      <w:start w:val="1"/>
      <w:numFmt w:val="decimal"/>
      <w:isLgl/>
      <w:lvlText w:val="%1.%2."/>
      <w:lvlJc w:val="left"/>
      <w:pPr>
        <w:ind w:left="906" w:hanging="480"/>
      </w:pPr>
      <w:rPr>
        <w:rFonts w:hint="default"/>
        <w:b w:val="0"/>
        <w:bCs w:val="0"/>
        <w:color w:val="auto"/>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50" w15:restartNumberingAfterBreak="0">
    <w:nsid w:val="2F323D4B"/>
    <w:multiLevelType w:val="multilevel"/>
    <w:tmpl w:val="BECADD90"/>
    <w:lvl w:ilvl="0">
      <w:start w:val="1"/>
      <w:numFmt w:val="decimal"/>
      <w:lvlText w:val="%1."/>
      <w:lvlJc w:val="left"/>
      <w:pPr>
        <w:tabs>
          <w:tab w:val="num" w:pos="519"/>
        </w:tabs>
        <w:ind w:left="519" w:hanging="454"/>
      </w:pPr>
      <w:rPr>
        <w:rFonts w:hint="default"/>
        <w:b w:val="0"/>
      </w:rPr>
    </w:lvl>
    <w:lvl w:ilvl="1">
      <w:start w:val="2"/>
      <w:numFmt w:val="decimal"/>
      <w:isLgl/>
      <w:lvlText w:val="%1.%2."/>
      <w:lvlJc w:val="left"/>
      <w:pPr>
        <w:ind w:left="840" w:hanging="360"/>
      </w:pPr>
      <w:rPr>
        <w:rFonts w:hint="default"/>
        <w:b/>
      </w:rPr>
    </w:lvl>
    <w:lvl w:ilvl="2">
      <w:start w:val="1"/>
      <w:numFmt w:val="decimal"/>
      <w:isLgl/>
      <w:lvlText w:val="%1.%2.%3."/>
      <w:lvlJc w:val="left"/>
      <w:pPr>
        <w:ind w:left="1615" w:hanging="720"/>
      </w:pPr>
      <w:rPr>
        <w:rFonts w:hint="default"/>
        <w:b/>
      </w:rPr>
    </w:lvl>
    <w:lvl w:ilvl="3">
      <w:start w:val="1"/>
      <w:numFmt w:val="decimal"/>
      <w:isLgl/>
      <w:lvlText w:val="%1.%2.%3.%4."/>
      <w:lvlJc w:val="left"/>
      <w:pPr>
        <w:ind w:left="2030" w:hanging="720"/>
      </w:pPr>
      <w:rPr>
        <w:rFonts w:hint="default"/>
        <w:b/>
      </w:rPr>
    </w:lvl>
    <w:lvl w:ilvl="4">
      <w:start w:val="1"/>
      <w:numFmt w:val="decimal"/>
      <w:isLgl/>
      <w:lvlText w:val="%1.%2.%3.%4.%5."/>
      <w:lvlJc w:val="left"/>
      <w:pPr>
        <w:ind w:left="2805" w:hanging="1080"/>
      </w:pPr>
      <w:rPr>
        <w:rFonts w:hint="default"/>
        <w:b/>
      </w:rPr>
    </w:lvl>
    <w:lvl w:ilvl="5">
      <w:start w:val="1"/>
      <w:numFmt w:val="decimal"/>
      <w:isLgl/>
      <w:lvlText w:val="%1.%2.%3.%4.%5.%6."/>
      <w:lvlJc w:val="left"/>
      <w:pPr>
        <w:ind w:left="3220" w:hanging="1080"/>
      </w:pPr>
      <w:rPr>
        <w:rFonts w:hint="default"/>
        <w:b/>
      </w:rPr>
    </w:lvl>
    <w:lvl w:ilvl="6">
      <w:start w:val="1"/>
      <w:numFmt w:val="decimal"/>
      <w:isLgl/>
      <w:lvlText w:val="%1.%2.%3.%4.%5.%6.%7."/>
      <w:lvlJc w:val="left"/>
      <w:pPr>
        <w:ind w:left="3995" w:hanging="1440"/>
      </w:pPr>
      <w:rPr>
        <w:rFonts w:hint="default"/>
        <w:b/>
      </w:rPr>
    </w:lvl>
    <w:lvl w:ilvl="7">
      <w:start w:val="1"/>
      <w:numFmt w:val="decimal"/>
      <w:isLgl/>
      <w:lvlText w:val="%1.%2.%3.%4.%5.%6.%7.%8."/>
      <w:lvlJc w:val="left"/>
      <w:pPr>
        <w:ind w:left="4410" w:hanging="1440"/>
      </w:pPr>
      <w:rPr>
        <w:rFonts w:hint="default"/>
        <w:b/>
      </w:rPr>
    </w:lvl>
    <w:lvl w:ilvl="8">
      <w:start w:val="1"/>
      <w:numFmt w:val="decimal"/>
      <w:isLgl/>
      <w:lvlText w:val="%1.%2.%3.%4.%5.%6.%7.%8.%9."/>
      <w:lvlJc w:val="left"/>
      <w:pPr>
        <w:ind w:left="5185" w:hanging="1800"/>
      </w:pPr>
      <w:rPr>
        <w:rFonts w:hint="default"/>
        <w:b/>
      </w:rPr>
    </w:lvl>
  </w:abstractNum>
  <w:abstractNum w:abstractNumId="51" w15:restartNumberingAfterBreak="0">
    <w:nsid w:val="2FAA5059"/>
    <w:multiLevelType w:val="multilevel"/>
    <w:tmpl w:val="0415001D"/>
    <w:styleLink w:val="Styl3"/>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306E1B2F"/>
    <w:multiLevelType w:val="hybridMultilevel"/>
    <w:tmpl w:val="3E2ECC24"/>
    <w:lvl w:ilvl="0" w:tplc="19FC3A64">
      <w:start w:val="1"/>
      <w:numFmt w:val="bullet"/>
      <w:lvlText w:val="−"/>
      <w:lvlJc w:val="left"/>
      <w:pPr>
        <w:ind w:left="2138" w:hanging="360"/>
      </w:pPr>
      <w:rPr>
        <w:rFonts w:ascii="Calibri" w:hAnsi="Calibri" w:cs="Calibri" w:hint="default"/>
        <w:color w:val="auto"/>
      </w:rPr>
    </w:lvl>
    <w:lvl w:ilvl="1" w:tplc="04150003" w:tentative="1">
      <w:start w:val="1"/>
      <w:numFmt w:val="bullet"/>
      <w:lvlText w:val="o"/>
      <w:lvlJc w:val="left"/>
      <w:pPr>
        <w:ind w:left="2858" w:hanging="360"/>
      </w:pPr>
      <w:rPr>
        <w:rFonts w:ascii="Cambria Math" w:hAnsi="Cambria Math" w:cs="Cambria Math" w:hint="default"/>
      </w:rPr>
    </w:lvl>
    <w:lvl w:ilvl="2" w:tplc="04150005" w:tentative="1">
      <w:start w:val="1"/>
      <w:numFmt w:val="bullet"/>
      <w:lvlText w:val=""/>
      <w:lvlJc w:val="left"/>
      <w:pPr>
        <w:ind w:left="3578" w:hanging="360"/>
      </w:pPr>
      <w:rPr>
        <w:rFonts w:ascii="Courier New" w:hAnsi="Courier New" w:hint="default"/>
      </w:rPr>
    </w:lvl>
    <w:lvl w:ilvl="3" w:tplc="04150001" w:tentative="1">
      <w:start w:val="1"/>
      <w:numFmt w:val="bullet"/>
      <w:lvlText w:val=""/>
      <w:lvlJc w:val="left"/>
      <w:pPr>
        <w:ind w:left="4298" w:hanging="360"/>
      </w:pPr>
      <w:rPr>
        <w:rFonts w:ascii="Wingdings" w:hAnsi="Wingdings" w:hint="default"/>
      </w:rPr>
    </w:lvl>
    <w:lvl w:ilvl="4" w:tplc="04150003" w:tentative="1">
      <w:start w:val="1"/>
      <w:numFmt w:val="bullet"/>
      <w:lvlText w:val="o"/>
      <w:lvlJc w:val="left"/>
      <w:pPr>
        <w:ind w:left="5018" w:hanging="360"/>
      </w:pPr>
      <w:rPr>
        <w:rFonts w:ascii="Cambria Math" w:hAnsi="Cambria Math" w:cs="Cambria Math" w:hint="default"/>
      </w:rPr>
    </w:lvl>
    <w:lvl w:ilvl="5" w:tplc="04150005" w:tentative="1">
      <w:start w:val="1"/>
      <w:numFmt w:val="bullet"/>
      <w:lvlText w:val=""/>
      <w:lvlJc w:val="left"/>
      <w:pPr>
        <w:ind w:left="5738" w:hanging="360"/>
      </w:pPr>
      <w:rPr>
        <w:rFonts w:ascii="Courier New" w:hAnsi="Courier New" w:hint="default"/>
      </w:rPr>
    </w:lvl>
    <w:lvl w:ilvl="6" w:tplc="04150001" w:tentative="1">
      <w:start w:val="1"/>
      <w:numFmt w:val="bullet"/>
      <w:lvlText w:val=""/>
      <w:lvlJc w:val="left"/>
      <w:pPr>
        <w:ind w:left="6458" w:hanging="360"/>
      </w:pPr>
      <w:rPr>
        <w:rFonts w:ascii="Wingdings" w:hAnsi="Wingdings" w:hint="default"/>
      </w:rPr>
    </w:lvl>
    <w:lvl w:ilvl="7" w:tplc="04150003" w:tentative="1">
      <w:start w:val="1"/>
      <w:numFmt w:val="bullet"/>
      <w:lvlText w:val="o"/>
      <w:lvlJc w:val="left"/>
      <w:pPr>
        <w:ind w:left="7178" w:hanging="360"/>
      </w:pPr>
      <w:rPr>
        <w:rFonts w:ascii="Cambria Math" w:hAnsi="Cambria Math" w:cs="Cambria Math" w:hint="default"/>
      </w:rPr>
    </w:lvl>
    <w:lvl w:ilvl="8" w:tplc="04150005" w:tentative="1">
      <w:start w:val="1"/>
      <w:numFmt w:val="bullet"/>
      <w:lvlText w:val=""/>
      <w:lvlJc w:val="left"/>
      <w:pPr>
        <w:ind w:left="7898" w:hanging="360"/>
      </w:pPr>
      <w:rPr>
        <w:rFonts w:ascii="Courier New" w:hAnsi="Courier New" w:hint="default"/>
      </w:rPr>
    </w:lvl>
  </w:abstractNum>
  <w:abstractNum w:abstractNumId="53" w15:restartNumberingAfterBreak="0">
    <w:nsid w:val="30CF2027"/>
    <w:multiLevelType w:val="multilevel"/>
    <w:tmpl w:val="2652A1B4"/>
    <w:styleLink w:val="Styl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1001C3D"/>
    <w:multiLevelType w:val="hybridMultilevel"/>
    <w:tmpl w:val="C6C62232"/>
    <w:lvl w:ilvl="0" w:tplc="19FC3A64">
      <w:start w:val="1"/>
      <w:numFmt w:val="bullet"/>
      <w:lvlText w:val="−"/>
      <w:lvlJc w:val="left"/>
      <w:pPr>
        <w:ind w:left="720" w:hanging="360"/>
      </w:pPr>
      <w:rPr>
        <w:rFonts w:ascii="Calibri" w:hAnsi="Calibri" w:cs="Calibri" w:hint="default"/>
        <w:color w:val="auto"/>
      </w:rPr>
    </w:lvl>
    <w:lvl w:ilvl="1" w:tplc="04150003" w:tentative="1">
      <w:start w:val="1"/>
      <w:numFmt w:val="bullet"/>
      <w:lvlText w:val="o"/>
      <w:lvlJc w:val="left"/>
      <w:pPr>
        <w:ind w:left="1440" w:hanging="360"/>
      </w:pPr>
      <w:rPr>
        <w:rFonts w:ascii="Cambria Math" w:hAnsi="Cambria Math" w:cs="Cambria Math" w:hint="default"/>
      </w:rPr>
    </w:lvl>
    <w:lvl w:ilvl="2" w:tplc="19FC3A64">
      <w:start w:val="1"/>
      <w:numFmt w:val="bullet"/>
      <w:lvlText w:val="−"/>
      <w:lvlJc w:val="left"/>
      <w:pPr>
        <w:ind w:left="2160" w:hanging="360"/>
      </w:pPr>
      <w:rPr>
        <w:rFonts w:ascii="Calibri" w:hAnsi="Calibri" w:cs="Calibri" w:hint="default"/>
        <w:color w:val="auto"/>
      </w:rPr>
    </w:lvl>
    <w:lvl w:ilvl="3" w:tplc="04150001" w:tentative="1">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ambria Math" w:hAnsi="Cambria Math" w:cs="Cambria Math" w:hint="default"/>
      </w:rPr>
    </w:lvl>
    <w:lvl w:ilvl="5" w:tplc="04150005" w:tentative="1">
      <w:start w:val="1"/>
      <w:numFmt w:val="bullet"/>
      <w:lvlText w:val=""/>
      <w:lvlJc w:val="left"/>
      <w:pPr>
        <w:ind w:left="4320" w:hanging="360"/>
      </w:pPr>
      <w:rPr>
        <w:rFonts w:ascii="Courier New" w:hAnsi="Courier New" w:hint="default"/>
      </w:rPr>
    </w:lvl>
    <w:lvl w:ilvl="6" w:tplc="04150001" w:tentative="1">
      <w:start w:val="1"/>
      <w:numFmt w:val="bullet"/>
      <w:lvlText w:val=""/>
      <w:lvlJc w:val="left"/>
      <w:pPr>
        <w:ind w:left="5040" w:hanging="360"/>
      </w:pPr>
      <w:rPr>
        <w:rFonts w:ascii="Wingdings" w:hAnsi="Wingdings" w:hint="default"/>
      </w:rPr>
    </w:lvl>
    <w:lvl w:ilvl="7" w:tplc="04150003" w:tentative="1">
      <w:start w:val="1"/>
      <w:numFmt w:val="bullet"/>
      <w:lvlText w:val="o"/>
      <w:lvlJc w:val="left"/>
      <w:pPr>
        <w:ind w:left="5760" w:hanging="360"/>
      </w:pPr>
      <w:rPr>
        <w:rFonts w:ascii="Cambria Math" w:hAnsi="Cambria Math" w:cs="Cambria Math" w:hint="default"/>
      </w:rPr>
    </w:lvl>
    <w:lvl w:ilvl="8" w:tplc="04150005" w:tentative="1">
      <w:start w:val="1"/>
      <w:numFmt w:val="bullet"/>
      <w:lvlText w:val=""/>
      <w:lvlJc w:val="left"/>
      <w:pPr>
        <w:ind w:left="6480" w:hanging="360"/>
      </w:pPr>
      <w:rPr>
        <w:rFonts w:ascii="Courier New" w:hAnsi="Courier New" w:hint="default"/>
      </w:rPr>
    </w:lvl>
  </w:abstractNum>
  <w:abstractNum w:abstractNumId="55" w15:restartNumberingAfterBreak="0">
    <w:nsid w:val="31FA7147"/>
    <w:multiLevelType w:val="hybridMultilevel"/>
    <w:tmpl w:val="A050A08A"/>
    <w:lvl w:ilvl="0" w:tplc="19FC3A64">
      <w:start w:val="1"/>
      <w:numFmt w:val="bullet"/>
      <w:lvlText w:val="−"/>
      <w:lvlJc w:val="left"/>
      <w:pPr>
        <w:ind w:left="1788" w:hanging="360"/>
      </w:pPr>
      <w:rPr>
        <w:rFonts w:ascii="Calibri" w:hAnsi="Calibri" w:cs="Calibri" w:hint="default"/>
        <w:color w:val="auto"/>
      </w:rPr>
    </w:lvl>
    <w:lvl w:ilvl="1" w:tplc="04150003" w:tentative="1">
      <w:start w:val="1"/>
      <w:numFmt w:val="bullet"/>
      <w:lvlText w:val="o"/>
      <w:lvlJc w:val="left"/>
      <w:pPr>
        <w:ind w:left="2508" w:hanging="360"/>
      </w:pPr>
      <w:rPr>
        <w:rFonts w:ascii="Cambria Math" w:hAnsi="Cambria Math" w:cs="Cambria Math" w:hint="default"/>
      </w:rPr>
    </w:lvl>
    <w:lvl w:ilvl="2" w:tplc="04150005" w:tentative="1">
      <w:start w:val="1"/>
      <w:numFmt w:val="bullet"/>
      <w:lvlText w:val=""/>
      <w:lvlJc w:val="left"/>
      <w:pPr>
        <w:ind w:left="3228" w:hanging="360"/>
      </w:pPr>
      <w:rPr>
        <w:rFonts w:ascii="Courier New" w:hAnsi="Courier New" w:hint="default"/>
      </w:rPr>
    </w:lvl>
    <w:lvl w:ilvl="3" w:tplc="04150001" w:tentative="1">
      <w:start w:val="1"/>
      <w:numFmt w:val="bullet"/>
      <w:lvlText w:val=""/>
      <w:lvlJc w:val="left"/>
      <w:pPr>
        <w:ind w:left="3948" w:hanging="360"/>
      </w:pPr>
      <w:rPr>
        <w:rFonts w:ascii="Wingdings" w:hAnsi="Wingdings" w:hint="default"/>
      </w:rPr>
    </w:lvl>
    <w:lvl w:ilvl="4" w:tplc="04150003" w:tentative="1">
      <w:start w:val="1"/>
      <w:numFmt w:val="bullet"/>
      <w:lvlText w:val="o"/>
      <w:lvlJc w:val="left"/>
      <w:pPr>
        <w:ind w:left="4668" w:hanging="360"/>
      </w:pPr>
      <w:rPr>
        <w:rFonts w:ascii="Cambria Math" w:hAnsi="Cambria Math" w:cs="Cambria Math" w:hint="default"/>
      </w:rPr>
    </w:lvl>
    <w:lvl w:ilvl="5" w:tplc="04150005" w:tentative="1">
      <w:start w:val="1"/>
      <w:numFmt w:val="bullet"/>
      <w:lvlText w:val=""/>
      <w:lvlJc w:val="left"/>
      <w:pPr>
        <w:ind w:left="5388" w:hanging="360"/>
      </w:pPr>
      <w:rPr>
        <w:rFonts w:ascii="Courier New" w:hAnsi="Courier New" w:hint="default"/>
      </w:rPr>
    </w:lvl>
    <w:lvl w:ilvl="6" w:tplc="04150001" w:tentative="1">
      <w:start w:val="1"/>
      <w:numFmt w:val="bullet"/>
      <w:lvlText w:val=""/>
      <w:lvlJc w:val="left"/>
      <w:pPr>
        <w:ind w:left="6108" w:hanging="360"/>
      </w:pPr>
      <w:rPr>
        <w:rFonts w:ascii="Wingdings" w:hAnsi="Wingdings" w:hint="default"/>
      </w:rPr>
    </w:lvl>
    <w:lvl w:ilvl="7" w:tplc="04150003" w:tentative="1">
      <w:start w:val="1"/>
      <w:numFmt w:val="bullet"/>
      <w:lvlText w:val="o"/>
      <w:lvlJc w:val="left"/>
      <w:pPr>
        <w:ind w:left="6828" w:hanging="360"/>
      </w:pPr>
      <w:rPr>
        <w:rFonts w:ascii="Cambria Math" w:hAnsi="Cambria Math" w:cs="Cambria Math" w:hint="default"/>
      </w:rPr>
    </w:lvl>
    <w:lvl w:ilvl="8" w:tplc="04150005" w:tentative="1">
      <w:start w:val="1"/>
      <w:numFmt w:val="bullet"/>
      <w:lvlText w:val=""/>
      <w:lvlJc w:val="left"/>
      <w:pPr>
        <w:ind w:left="7548" w:hanging="360"/>
      </w:pPr>
      <w:rPr>
        <w:rFonts w:ascii="Courier New" w:hAnsi="Courier New" w:hint="default"/>
      </w:rPr>
    </w:lvl>
  </w:abstractNum>
  <w:abstractNum w:abstractNumId="56" w15:restartNumberingAfterBreak="0">
    <w:nsid w:val="33311B17"/>
    <w:multiLevelType w:val="hybridMultilevel"/>
    <w:tmpl w:val="BE7645E6"/>
    <w:lvl w:ilvl="0" w:tplc="F3665188">
      <w:start w:val="1"/>
      <w:numFmt w:val="decimal"/>
      <w:lvlText w:val="%1."/>
      <w:lvlJc w:val="left"/>
      <w:pPr>
        <w:ind w:left="502"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41D6C31"/>
    <w:multiLevelType w:val="hybridMultilevel"/>
    <w:tmpl w:val="B470E23C"/>
    <w:lvl w:ilvl="0" w:tplc="04150005">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ambria Math" w:hAnsi="Cambria Math" w:cs="Cambria Math" w:hint="default"/>
      </w:rPr>
    </w:lvl>
    <w:lvl w:ilvl="2" w:tplc="04150005" w:tentative="1">
      <w:start w:val="1"/>
      <w:numFmt w:val="bullet"/>
      <w:lvlText w:val=""/>
      <w:lvlJc w:val="left"/>
      <w:pPr>
        <w:ind w:left="2160" w:hanging="360"/>
      </w:pPr>
      <w:rPr>
        <w:rFonts w:ascii="Courier New" w:hAnsi="Courier New" w:hint="default"/>
      </w:rPr>
    </w:lvl>
    <w:lvl w:ilvl="3" w:tplc="04150001" w:tentative="1">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ambria Math" w:hAnsi="Cambria Math" w:cs="Cambria Math" w:hint="default"/>
      </w:rPr>
    </w:lvl>
    <w:lvl w:ilvl="5" w:tplc="04150005" w:tentative="1">
      <w:start w:val="1"/>
      <w:numFmt w:val="bullet"/>
      <w:lvlText w:val=""/>
      <w:lvlJc w:val="left"/>
      <w:pPr>
        <w:ind w:left="4320" w:hanging="360"/>
      </w:pPr>
      <w:rPr>
        <w:rFonts w:ascii="Courier New" w:hAnsi="Courier New" w:hint="default"/>
      </w:rPr>
    </w:lvl>
    <w:lvl w:ilvl="6" w:tplc="04150001" w:tentative="1">
      <w:start w:val="1"/>
      <w:numFmt w:val="bullet"/>
      <w:lvlText w:val=""/>
      <w:lvlJc w:val="left"/>
      <w:pPr>
        <w:ind w:left="5040" w:hanging="360"/>
      </w:pPr>
      <w:rPr>
        <w:rFonts w:ascii="Wingdings" w:hAnsi="Wingdings" w:hint="default"/>
      </w:rPr>
    </w:lvl>
    <w:lvl w:ilvl="7" w:tplc="04150003" w:tentative="1">
      <w:start w:val="1"/>
      <w:numFmt w:val="bullet"/>
      <w:lvlText w:val="o"/>
      <w:lvlJc w:val="left"/>
      <w:pPr>
        <w:ind w:left="5760" w:hanging="360"/>
      </w:pPr>
      <w:rPr>
        <w:rFonts w:ascii="Cambria Math" w:hAnsi="Cambria Math" w:cs="Cambria Math" w:hint="default"/>
      </w:rPr>
    </w:lvl>
    <w:lvl w:ilvl="8" w:tplc="04150005" w:tentative="1">
      <w:start w:val="1"/>
      <w:numFmt w:val="bullet"/>
      <w:lvlText w:val=""/>
      <w:lvlJc w:val="left"/>
      <w:pPr>
        <w:ind w:left="6480" w:hanging="360"/>
      </w:pPr>
      <w:rPr>
        <w:rFonts w:ascii="Courier New" w:hAnsi="Courier New" w:hint="default"/>
      </w:rPr>
    </w:lvl>
  </w:abstractNum>
  <w:abstractNum w:abstractNumId="58" w15:restartNumberingAfterBreak="0">
    <w:nsid w:val="352F782F"/>
    <w:multiLevelType w:val="hybridMultilevel"/>
    <w:tmpl w:val="76B8E8A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9" w15:restartNumberingAfterBreak="0">
    <w:nsid w:val="35FA0618"/>
    <w:multiLevelType w:val="hybridMultilevel"/>
    <w:tmpl w:val="F6ACAFD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0" w15:restartNumberingAfterBreak="0">
    <w:nsid w:val="366B687B"/>
    <w:multiLevelType w:val="hybridMultilevel"/>
    <w:tmpl w:val="783C10F2"/>
    <w:lvl w:ilvl="0" w:tplc="7786F166">
      <w:start w:val="1"/>
      <w:numFmt w:val="decimal"/>
      <w:lvlText w:val="%1)"/>
      <w:lvlJc w:val="left"/>
      <w:pPr>
        <w:tabs>
          <w:tab w:val="num" w:pos="1211"/>
        </w:tabs>
        <w:ind w:left="1211" w:hanging="360"/>
      </w:pPr>
      <w:rPr>
        <w:rFonts w:hint="default"/>
        <w:b/>
        <w:i w:val="0"/>
        <w:color w:val="auto"/>
        <w:sz w:val="24"/>
        <w:szCs w:val="24"/>
      </w:rPr>
    </w:lvl>
    <w:lvl w:ilvl="1" w:tplc="C6F65412">
      <w:start w:val="1"/>
      <w:numFmt w:val="decimal"/>
      <w:lvlText w:val="3.%2."/>
      <w:lvlJc w:val="left"/>
      <w:pPr>
        <w:tabs>
          <w:tab w:val="num" w:pos="1931"/>
        </w:tabs>
        <w:ind w:left="1931" w:hanging="360"/>
      </w:pPr>
      <w:rPr>
        <w:rFonts w:cs="Calibri" w:hint="default"/>
        <w:b/>
        <w:color w:val="auto"/>
      </w:rPr>
    </w:lvl>
    <w:lvl w:ilvl="2" w:tplc="98440CD2">
      <w:start w:val="1"/>
      <w:numFmt w:val="lowerLetter"/>
      <w:lvlText w:val="%3)"/>
      <w:lvlJc w:val="left"/>
      <w:pPr>
        <w:ind w:left="1070" w:hanging="360"/>
      </w:pPr>
      <w:rPr>
        <w:rFonts w:hint="default"/>
      </w:rPr>
    </w:lvl>
    <w:lvl w:ilvl="3" w:tplc="9AFC2A8A">
      <w:start w:val="1"/>
      <w:numFmt w:val="decimal"/>
      <w:lvlText w:val="%4."/>
      <w:lvlJc w:val="left"/>
      <w:pPr>
        <w:ind w:left="3371" w:hanging="360"/>
      </w:pPr>
      <w:rPr>
        <w:rFonts w:hint="default"/>
        <w:b w:val="0"/>
        <w:sz w:val="24"/>
      </w:rPr>
    </w:lvl>
    <w:lvl w:ilvl="4" w:tplc="04150019" w:tentative="1">
      <w:start w:val="1"/>
      <w:numFmt w:val="lowerLetter"/>
      <w:lvlText w:val="%5."/>
      <w:lvlJc w:val="left"/>
      <w:pPr>
        <w:tabs>
          <w:tab w:val="num" w:pos="4091"/>
        </w:tabs>
        <w:ind w:left="4091" w:hanging="360"/>
      </w:pPr>
      <w:rPr>
        <w:rFonts w:cs="Calibri"/>
      </w:rPr>
    </w:lvl>
    <w:lvl w:ilvl="5" w:tplc="0415001B" w:tentative="1">
      <w:start w:val="1"/>
      <w:numFmt w:val="lowerRoman"/>
      <w:lvlText w:val="%6."/>
      <w:lvlJc w:val="right"/>
      <w:pPr>
        <w:tabs>
          <w:tab w:val="num" w:pos="4811"/>
        </w:tabs>
        <w:ind w:left="4811" w:hanging="180"/>
      </w:pPr>
      <w:rPr>
        <w:rFonts w:cs="Calibri"/>
      </w:rPr>
    </w:lvl>
    <w:lvl w:ilvl="6" w:tplc="0415000F" w:tentative="1">
      <w:start w:val="1"/>
      <w:numFmt w:val="decimal"/>
      <w:lvlText w:val="%7."/>
      <w:lvlJc w:val="left"/>
      <w:pPr>
        <w:tabs>
          <w:tab w:val="num" w:pos="5531"/>
        </w:tabs>
        <w:ind w:left="5531" w:hanging="360"/>
      </w:pPr>
      <w:rPr>
        <w:rFonts w:cs="Calibri"/>
      </w:rPr>
    </w:lvl>
    <w:lvl w:ilvl="7" w:tplc="04150019" w:tentative="1">
      <w:start w:val="1"/>
      <w:numFmt w:val="lowerLetter"/>
      <w:lvlText w:val="%8."/>
      <w:lvlJc w:val="left"/>
      <w:pPr>
        <w:tabs>
          <w:tab w:val="num" w:pos="6251"/>
        </w:tabs>
        <w:ind w:left="6251" w:hanging="360"/>
      </w:pPr>
      <w:rPr>
        <w:rFonts w:cs="Calibri"/>
      </w:rPr>
    </w:lvl>
    <w:lvl w:ilvl="8" w:tplc="0415001B" w:tentative="1">
      <w:start w:val="1"/>
      <w:numFmt w:val="lowerRoman"/>
      <w:lvlText w:val="%9."/>
      <w:lvlJc w:val="right"/>
      <w:pPr>
        <w:tabs>
          <w:tab w:val="num" w:pos="6971"/>
        </w:tabs>
        <w:ind w:left="6971" w:hanging="180"/>
      </w:pPr>
      <w:rPr>
        <w:rFonts w:cs="Calibri"/>
      </w:rPr>
    </w:lvl>
  </w:abstractNum>
  <w:abstractNum w:abstractNumId="61" w15:restartNumberingAfterBreak="0">
    <w:nsid w:val="388E64BA"/>
    <w:multiLevelType w:val="hybridMultilevel"/>
    <w:tmpl w:val="075E0746"/>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62" w15:restartNumberingAfterBreak="0">
    <w:nsid w:val="39455695"/>
    <w:multiLevelType w:val="hybridMultilevel"/>
    <w:tmpl w:val="C3869390"/>
    <w:lvl w:ilvl="0" w:tplc="98602944">
      <w:start w:val="1"/>
      <w:numFmt w:val="lowerLetter"/>
      <w:lvlText w:val="%1)"/>
      <w:lvlJc w:val="left"/>
      <w:pPr>
        <w:ind w:left="774" w:hanging="360"/>
      </w:pPr>
      <w:rPr>
        <w:rFonts w:hint="default"/>
        <w:b/>
        <w:i w:val="0"/>
        <w:color w:val="auto"/>
        <w:sz w:val="22"/>
        <w:szCs w:val="22"/>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63" w15:restartNumberingAfterBreak="0">
    <w:nsid w:val="3AC12C36"/>
    <w:multiLevelType w:val="multilevel"/>
    <w:tmpl w:val="C382D1B0"/>
    <w:lvl w:ilvl="0">
      <w:start w:val="1"/>
      <w:numFmt w:val="decimal"/>
      <w:lvlText w:val="%1)"/>
      <w:lvlJc w:val="left"/>
      <w:pPr>
        <w:ind w:left="1058" w:hanging="360"/>
      </w:pPr>
      <w:rPr>
        <w:rFonts w:hint="default"/>
        <w:b w:val="0"/>
        <w:color w:val="auto"/>
        <w:sz w:val="22"/>
        <w:szCs w:val="24"/>
      </w:rPr>
    </w:lvl>
    <w:lvl w:ilvl="1">
      <w:start w:val="1"/>
      <w:numFmt w:val="decimal"/>
      <w:isLgl/>
      <w:lvlText w:val="%1.%2."/>
      <w:lvlJc w:val="left"/>
      <w:pPr>
        <w:ind w:left="1729" w:hanging="360"/>
      </w:pPr>
      <w:rPr>
        <w:rFonts w:hint="default"/>
      </w:rPr>
    </w:lvl>
    <w:lvl w:ilvl="2">
      <w:start w:val="1"/>
      <w:numFmt w:val="decimal"/>
      <w:isLgl/>
      <w:lvlText w:val="%1.%2.%3."/>
      <w:lvlJc w:val="left"/>
      <w:pPr>
        <w:ind w:left="2089" w:hanging="720"/>
      </w:pPr>
      <w:rPr>
        <w:rFonts w:hint="default"/>
      </w:rPr>
    </w:lvl>
    <w:lvl w:ilvl="3">
      <w:start w:val="1"/>
      <w:numFmt w:val="decimal"/>
      <w:isLgl/>
      <w:lvlText w:val="%1.%2.%3.%4."/>
      <w:lvlJc w:val="left"/>
      <w:pPr>
        <w:ind w:left="2089" w:hanging="720"/>
      </w:pPr>
      <w:rPr>
        <w:rFonts w:hint="default"/>
      </w:rPr>
    </w:lvl>
    <w:lvl w:ilvl="4">
      <w:start w:val="1"/>
      <w:numFmt w:val="decimal"/>
      <w:isLgl/>
      <w:lvlText w:val="%1.%2.%3.%4.%5."/>
      <w:lvlJc w:val="left"/>
      <w:pPr>
        <w:ind w:left="2449" w:hanging="1080"/>
      </w:pPr>
      <w:rPr>
        <w:rFonts w:hint="default"/>
      </w:rPr>
    </w:lvl>
    <w:lvl w:ilvl="5">
      <w:start w:val="1"/>
      <w:numFmt w:val="decimal"/>
      <w:isLgl/>
      <w:lvlText w:val="%1.%2.%3.%4.%5.%6."/>
      <w:lvlJc w:val="left"/>
      <w:pPr>
        <w:ind w:left="2449" w:hanging="1080"/>
      </w:pPr>
      <w:rPr>
        <w:rFonts w:hint="default"/>
      </w:rPr>
    </w:lvl>
    <w:lvl w:ilvl="6">
      <w:start w:val="1"/>
      <w:numFmt w:val="decimal"/>
      <w:isLgl/>
      <w:lvlText w:val="%1.%2.%3.%4.%5.%6.%7."/>
      <w:lvlJc w:val="left"/>
      <w:pPr>
        <w:ind w:left="2809" w:hanging="1440"/>
      </w:pPr>
      <w:rPr>
        <w:rFonts w:hint="default"/>
      </w:rPr>
    </w:lvl>
    <w:lvl w:ilvl="7">
      <w:start w:val="1"/>
      <w:numFmt w:val="decimal"/>
      <w:isLgl/>
      <w:lvlText w:val="%1.%2.%3.%4.%5.%6.%7.%8."/>
      <w:lvlJc w:val="left"/>
      <w:pPr>
        <w:ind w:left="2809" w:hanging="1440"/>
      </w:pPr>
      <w:rPr>
        <w:rFonts w:hint="default"/>
      </w:rPr>
    </w:lvl>
    <w:lvl w:ilvl="8">
      <w:start w:val="1"/>
      <w:numFmt w:val="decimal"/>
      <w:isLgl/>
      <w:lvlText w:val="%1.%2.%3.%4.%5.%6.%7.%8.%9."/>
      <w:lvlJc w:val="left"/>
      <w:pPr>
        <w:ind w:left="3169" w:hanging="1800"/>
      </w:pPr>
      <w:rPr>
        <w:rFonts w:hint="default"/>
      </w:rPr>
    </w:lvl>
  </w:abstractNum>
  <w:abstractNum w:abstractNumId="64" w15:restartNumberingAfterBreak="0">
    <w:nsid w:val="3C901016"/>
    <w:multiLevelType w:val="multilevel"/>
    <w:tmpl w:val="5DC4ABDA"/>
    <w:styleLink w:val="Styl6"/>
    <w:lvl w:ilvl="0">
      <w:start w:val="4"/>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65" w15:restartNumberingAfterBreak="0">
    <w:nsid w:val="3EA20B82"/>
    <w:multiLevelType w:val="multilevel"/>
    <w:tmpl w:val="6DB09C22"/>
    <w:name w:val="WW8Num612"/>
    <w:lvl w:ilvl="0">
      <w:start w:val="1"/>
      <w:numFmt w:val="lowerLetter"/>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3EA6321D"/>
    <w:multiLevelType w:val="hybridMultilevel"/>
    <w:tmpl w:val="6786EE38"/>
    <w:lvl w:ilvl="0" w:tplc="04150011">
      <w:start w:val="1"/>
      <w:numFmt w:val="decimal"/>
      <w:lvlText w:val="%1)"/>
      <w:lvlJc w:val="left"/>
      <w:pPr>
        <w:ind w:left="720" w:hanging="360"/>
      </w:pPr>
      <w:rPr>
        <w:b w:val="0"/>
        <w:i w:val="0"/>
        <w:color w:val="auto"/>
        <w:sz w:val="22"/>
        <w:szCs w:val="22"/>
        <w:lang w:val="x-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62E0ABB"/>
    <w:multiLevelType w:val="hybridMultilevel"/>
    <w:tmpl w:val="B9B03214"/>
    <w:lvl w:ilvl="0" w:tplc="19FC3A64">
      <w:start w:val="1"/>
      <w:numFmt w:val="bullet"/>
      <w:lvlText w:val="−"/>
      <w:lvlJc w:val="left"/>
      <w:pPr>
        <w:ind w:left="1506" w:hanging="360"/>
      </w:pPr>
      <w:rPr>
        <w:rFonts w:ascii="Calibri" w:hAnsi="Calibri" w:cs="Calibri" w:hint="default"/>
        <w:color w:val="auto"/>
      </w:rPr>
    </w:lvl>
    <w:lvl w:ilvl="1" w:tplc="04150003" w:tentative="1">
      <w:start w:val="1"/>
      <w:numFmt w:val="bullet"/>
      <w:lvlText w:val="o"/>
      <w:lvlJc w:val="left"/>
      <w:pPr>
        <w:ind w:left="2226" w:hanging="360"/>
      </w:pPr>
      <w:rPr>
        <w:rFonts w:ascii="Cambria Math" w:hAnsi="Cambria Math" w:cs="Cambria Math" w:hint="default"/>
      </w:rPr>
    </w:lvl>
    <w:lvl w:ilvl="2" w:tplc="04150005" w:tentative="1">
      <w:start w:val="1"/>
      <w:numFmt w:val="bullet"/>
      <w:lvlText w:val=""/>
      <w:lvlJc w:val="left"/>
      <w:pPr>
        <w:ind w:left="2946" w:hanging="360"/>
      </w:pPr>
      <w:rPr>
        <w:rFonts w:ascii="Courier New" w:hAnsi="Courier New" w:hint="default"/>
      </w:rPr>
    </w:lvl>
    <w:lvl w:ilvl="3" w:tplc="04150001" w:tentative="1">
      <w:start w:val="1"/>
      <w:numFmt w:val="bullet"/>
      <w:lvlText w:val=""/>
      <w:lvlJc w:val="left"/>
      <w:pPr>
        <w:ind w:left="3666" w:hanging="360"/>
      </w:pPr>
      <w:rPr>
        <w:rFonts w:ascii="Wingdings" w:hAnsi="Wingdings" w:hint="default"/>
      </w:rPr>
    </w:lvl>
    <w:lvl w:ilvl="4" w:tplc="04150003" w:tentative="1">
      <w:start w:val="1"/>
      <w:numFmt w:val="bullet"/>
      <w:lvlText w:val="o"/>
      <w:lvlJc w:val="left"/>
      <w:pPr>
        <w:ind w:left="4386" w:hanging="360"/>
      </w:pPr>
      <w:rPr>
        <w:rFonts w:ascii="Cambria Math" w:hAnsi="Cambria Math" w:cs="Cambria Math" w:hint="default"/>
      </w:rPr>
    </w:lvl>
    <w:lvl w:ilvl="5" w:tplc="04150005" w:tentative="1">
      <w:start w:val="1"/>
      <w:numFmt w:val="bullet"/>
      <w:lvlText w:val=""/>
      <w:lvlJc w:val="left"/>
      <w:pPr>
        <w:ind w:left="5106" w:hanging="360"/>
      </w:pPr>
      <w:rPr>
        <w:rFonts w:ascii="Courier New" w:hAnsi="Courier New" w:hint="default"/>
      </w:rPr>
    </w:lvl>
    <w:lvl w:ilvl="6" w:tplc="04150001" w:tentative="1">
      <w:start w:val="1"/>
      <w:numFmt w:val="bullet"/>
      <w:lvlText w:val=""/>
      <w:lvlJc w:val="left"/>
      <w:pPr>
        <w:ind w:left="5826" w:hanging="360"/>
      </w:pPr>
      <w:rPr>
        <w:rFonts w:ascii="Wingdings" w:hAnsi="Wingdings" w:hint="default"/>
      </w:rPr>
    </w:lvl>
    <w:lvl w:ilvl="7" w:tplc="04150003" w:tentative="1">
      <w:start w:val="1"/>
      <w:numFmt w:val="bullet"/>
      <w:lvlText w:val="o"/>
      <w:lvlJc w:val="left"/>
      <w:pPr>
        <w:ind w:left="6546" w:hanging="360"/>
      </w:pPr>
      <w:rPr>
        <w:rFonts w:ascii="Cambria Math" w:hAnsi="Cambria Math" w:cs="Cambria Math" w:hint="default"/>
      </w:rPr>
    </w:lvl>
    <w:lvl w:ilvl="8" w:tplc="04150005" w:tentative="1">
      <w:start w:val="1"/>
      <w:numFmt w:val="bullet"/>
      <w:lvlText w:val=""/>
      <w:lvlJc w:val="left"/>
      <w:pPr>
        <w:ind w:left="7266" w:hanging="360"/>
      </w:pPr>
      <w:rPr>
        <w:rFonts w:ascii="Courier New" w:hAnsi="Courier New" w:hint="default"/>
      </w:rPr>
    </w:lvl>
  </w:abstractNum>
  <w:abstractNum w:abstractNumId="68" w15:restartNumberingAfterBreak="0">
    <w:nsid w:val="46E87BC5"/>
    <w:multiLevelType w:val="multilevel"/>
    <w:tmpl w:val="4BC2D282"/>
    <w:lvl w:ilvl="0">
      <w:start w:val="1"/>
      <w:numFmt w:val="decimal"/>
      <w:lvlText w:val="%1."/>
      <w:lvlJc w:val="left"/>
      <w:pPr>
        <w:tabs>
          <w:tab w:val="num" w:pos="0"/>
        </w:tabs>
        <w:ind w:left="720" w:hanging="360"/>
      </w:pPr>
      <w:rPr>
        <w:rFonts w:hint="default"/>
        <w:b w:val="0"/>
        <w:color w:val="auto"/>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decimal"/>
      <w:lvlText w:val="%5)"/>
      <w:lvlJc w:val="left"/>
      <w:pPr>
        <w:tabs>
          <w:tab w:val="num" w:pos="502"/>
        </w:tabs>
        <w:ind w:left="502"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46FA37F3"/>
    <w:multiLevelType w:val="multilevel"/>
    <w:tmpl w:val="CE7056FE"/>
    <w:lvl w:ilvl="0">
      <w:start w:val="1"/>
      <w:numFmt w:val="decimal"/>
      <w:lvlText w:val="%1."/>
      <w:lvlJc w:val="left"/>
      <w:pPr>
        <w:ind w:left="360" w:hanging="360"/>
      </w:pPr>
      <w:rPr>
        <w:rFonts w:hint="default"/>
        <w:b w:val="0"/>
        <w:i w:val="0"/>
        <w:caps w:val="0"/>
        <w:strike w:val="0"/>
        <w:dstrike w:val="0"/>
        <w:outline w:val="0"/>
        <w:shadow w:val="0"/>
        <w:emboss w:val="0"/>
        <w:imprint w:val="0"/>
        <w:vanish w:val="0"/>
        <w:color w:val="auto"/>
        <w:sz w:val="20"/>
        <w:szCs w:val="20"/>
        <w:u w:val="none"/>
        <w:vertAlign w:val="baseline"/>
      </w:rPr>
    </w:lvl>
    <w:lvl w:ilvl="1">
      <w:start w:val="1"/>
      <w:numFmt w:val="decimal"/>
      <w:lvlText w:val="%1.%2."/>
      <w:lvlJc w:val="left"/>
      <w:pPr>
        <w:ind w:left="792" w:hanging="432"/>
      </w:pPr>
      <w:rPr>
        <w:rFonts w:hint="default"/>
        <w:b w:val="0"/>
        <w:i w:val="0"/>
        <w:strike w:val="0"/>
        <w:color w:val="auto"/>
        <w:sz w:val="20"/>
        <w:szCs w:val="20"/>
      </w:rPr>
    </w:lvl>
    <w:lvl w:ilvl="2">
      <w:start w:val="1"/>
      <w:numFmt w:val="decimal"/>
      <w:lvlText w:val="%1.%2.%3."/>
      <w:lvlJc w:val="left"/>
      <w:pPr>
        <w:ind w:left="930" w:hanging="504"/>
      </w:pPr>
      <w:rPr>
        <w:rFonts w:hint="default"/>
        <w:b w:val="0"/>
        <w:strike w:val="0"/>
        <w:color w:val="000000"/>
        <w:sz w:val="20"/>
        <w:szCs w:val="20"/>
      </w:rPr>
    </w:lvl>
    <w:lvl w:ilvl="3">
      <w:start w:val="1"/>
      <w:numFmt w:val="decimal"/>
      <w:lvlText w:val="%1.%2.%3.%4."/>
      <w:lvlJc w:val="left"/>
      <w:pPr>
        <w:ind w:left="2208" w:hanging="648"/>
      </w:pPr>
      <w:rPr>
        <w:rFonts w:hint="default"/>
        <w:b w:val="0"/>
      </w:rPr>
    </w:lvl>
    <w:lvl w:ilvl="4">
      <w:start w:val="1"/>
      <w:numFmt w:val="decimal"/>
      <w:lvlText w:val="%1.%2.%3.%4.%5."/>
      <w:lvlJc w:val="left"/>
      <w:pPr>
        <w:ind w:left="2232" w:hanging="792"/>
      </w:pPr>
      <w:rPr>
        <w:rFonts w:hint="default"/>
        <w:b w:val="0"/>
        <w:color w:val="auto"/>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0" w15:restartNumberingAfterBreak="0">
    <w:nsid w:val="474D235A"/>
    <w:multiLevelType w:val="hybridMultilevel"/>
    <w:tmpl w:val="A8C4D0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imes New Roman"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8C87625"/>
    <w:multiLevelType w:val="multilevel"/>
    <w:tmpl w:val="43EE8696"/>
    <w:styleLink w:val="Styl1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9450E87"/>
    <w:multiLevelType w:val="hybridMultilevel"/>
    <w:tmpl w:val="97CCDBA0"/>
    <w:lvl w:ilvl="0" w:tplc="04150017">
      <w:start w:val="1"/>
      <w:numFmt w:val="lowerLetter"/>
      <w:lvlText w:val="%1)"/>
      <w:lvlJc w:val="left"/>
      <w:pPr>
        <w:ind w:left="2138" w:hanging="360"/>
      </w:pPr>
      <w:rPr>
        <w:rFonts w:hint="default"/>
      </w:rPr>
    </w:lvl>
    <w:lvl w:ilvl="1" w:tplc="04150003" w:tentative="1">
      <w:start w:val="1"/>
      <w:numFmt w:val="bullet"/>
      <w:lvlText w:val="o"/>
      <w:lvlJc w:val="left"/>
      <w:pPr>
        <w:ind w:left="2858" w:hanging="360"/>
      </w:pPr>
      <w:rPr>
        <w:rFonts w:ascii="Cambria Math" w:hAnsi="Cambria Math" w:cs="Cambria Math" w:hint="default"/>
      </w:rPr>
    </w:lvl>
    <w:lvl w:ilvl="2" w:tplc="04150005" w:tentative="1">
      <w:start w:val="1"/>
      <w:numFmt w:val="bullet"/>
      <w:lvlText w:val=""/>
      <w:lvlJc w:val="left"/>
      <w:pPr>
        <w:ind w:left="3578" w:hanging="360"/>
      </w:pPr>
      <w:rPr>
        <w:rFonts w:ascii="Courier New" w:hAnsi="Courier New" w:hint="default"/>
      </w:rPr>
    </w:lvl>
    <w:lvl w:ilvl="3" w:tplc="04150001" w:tentative="1">
      <w:start w:val="1"/>
      <w:numFmt w:val="bullet"/>
      <w:lvlText w:val=""/>
      <w:lvlJc w:val="left"/>
      <w:pPr>
        <w:ind w:left="4298" w:hanging="360"/>
      </w:pPr>
      <w:rPr>
        <w:rFonts w:ascii="Wingdings" w:hAnsi="Wingdings" w:hint="default"/>
      </w:rPr>
    </w:lvl>
    <w:lvl w:ilvl="4" w:tplc="04150003" w:tentative="1">
      <w:start w:val="1"/>
      <w:numFmt w:val="bullet"/>
      <w:lvlText w:val="o"/>
      <w:lvlJc w:val="left"/>
      <w:pPr>
        <w:ind w:left="5018" w:hanging="360"/>
      </w:pPr>
      <w:rPr>
        <w:rFonts w:ascii="Cambria Math" w:hAnsi="Cambria Math" w:cs="Cambria Math" w:hint="default"/>
      </w:rPr>
    </w:lvl>
    <w:lvl w:ilvl="5" w:tplc="04150005" w:tentative="1">
      <w:start w:val="1"/>
      <w:numFmt w:val="bullet"/>
      <w:lvlText w:val=""/>
      <w:lvlJc w:val="left"/>
      <w:pPr>
        <w:ind w:left="5738" w:hanging="360"/>
      </w:pPr>
      <w:rPr>
        <w:rFonts w:ascii="Courier New" w:hAnsi="Courier New" w:hint="default"/>
      </w:rPr>
    </w:lvl>
    <w:lvl w:ilvl="6" w:tplc="04150001" w:tentative="1">
      <w:start w:val="1"/>
      <w:numFmt w:val="bullet"/>
      <w:lvlText w:val=""/>
      <w:lvlJc w:val="left"/>
      <w:pPr>
        <w:ind w:left="6458" w:hanging="360"/>
      </w:pPr>
      <w:rPr>
        <w:rFonts w:ascii="Wingdings" w:hAnsi="Wingdings" w:hint="default"/>
      </w:rPr>
    </w:lvl>
    <w:lvl w:ilvl="7" w:tplc="04150003" w:tentative="1">
      <w:start w:val="1"/>
      <w:numFmt w:val="bullet"/>
      <w:lvlText w:val="o"/>
      <w:lvlJc w:val="left"/>
      <w:pPr>
        <w:ind w:left="7178" w:hanging="360"/>
      </w:pPr>
      <w:rPr>
        <w:rFonts w:ascii="Cambria Math" w:hAnsi="Cambria Math" w:cs="Cambria Math" w:hint="default"/>
      </w:rPr>
    </w:lvl>
    <w:lvl w:ilvl="8" w:tplc="04150005" w:tentative="1">
      <w:start w:val="1"/>
      <w:numFmt w:val="bullet"/>
      <w:lvlText w:val=""/>
      <w:lvlJc w:val="left"/>
      <w:pPr>
        <w:ind w:left="7898" w:hanging="360"/>
      </w:pPr>
      <w:rPr>
        <w:rFonts w:ascii="Courier New" w:hAnsi="Courier New" w:hint="default"/>
      </w:rPr>
    </w:lvl>
  </w:abstractNum>
  <w:abstractNum w:abstractNumId="73" w15:restartNumberingAfterBreak="0">
    <w:nsid w:val="4B525E4A"/>
    <w:multiLevelType w:val="hybridMultilevel"/>
    <w:tmpl w:val="7924CC2A"/>
    <w:lvl w:ilvl="0" w:tplc="1124D50C">
      <w:start w:val="1"/>
      <w:numFmt w:val="decimal"/>
      <w:lvlText w:val="%1."/>
      <w:lvlJc w:val="left"/>
      <w:pPr>
        <w:ind w:left="218" w:hanging="360"/>
      </w:pPr>
      <w:rPr>
        <w:rFonts w:hint="default"/>
        <w:b w:val="0"/>
      </w:rPr>
    </w:lvl>
    <w:lvl w:ilvl="1" w:tplc="F92EE914">
      <w:start w:val="1"/>
      <w:numFmt w:val="decimal"/>
      <w:lvlText w:val="%2)"/>
      <w:lvlJc w:val="left"/>
      <w:pPr>
        <w:ind w:left="938" w:hanging="360"/>
      </w:pPr>
      <w:rPr>
        <w:b w:val="0"/>
      </w:rPr>
    </w:lvl>
    <w:lvl w:ilvl="2" w:tplc="04150017">
      <w:start w:val="1"/>
      <w:numFmt w:val="lowerLetter"/>
      <w:lvlText w:val="%3)"/>
      <w:lvlJc w:val="lef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74" w15:restartNumberingAfterBreak="0">
    <w:nsid w:val="4C383E05"/>
    <w:multiLevelType w:val="hybridMultilevel"/>
    <w:tmpl w:val="DDD6DDE8"/>
    <w:lvl w:ilvl="0" w:tplc="04150017">
      <w:start w:val="1"/>
      <w:numFmt w:val="lowerLetter"/>
      <w:lvlText w:val="%1)"/>
      <w:lvlJc w:val="left"/>
      <w:pPr>
        <w:ind w:left="720" w:hanging="360"/>
      </w:pPr>
      <w:rPr>
        <w:rFonts w:hint="default"/>
      </w:rPr>
    </w:lvl>
    <w:lvl w:ilvl="1" w:tplc="19FC3A64">
      <w:start w:val="1"/>
      <w:numFmt w:val="bullet"/>
      <w:lvlText w:val="−"/>
      <w:lvlJc w:val="left"/>
      <w:pPr>
        <w:ind w:left="1440" w:hanging="360"/>
      </w:pPr>
      <w:rPr>
        <w:rFonts w:ascii="Calibri" w:hAnsi="Calibri" w:cs="Calibri"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C6C1BD9"/>
    <w:multiLevelType w:val="hybridMultilevel"/>
    <w:tmpl w:val="81367036"/>
    <w:lvl w:ilvl="0" w:tplc="19FC3A64">
      <w:start w:val="1"/>
      <w:numFmt w:val="bullet"/>
      <w:lvlText w:val="−"/>
      <w:lvlJc w:val="left"/>
      <w:pPr>
        <w:ind w:left="1788" w:hanging="360"/>
      </w:pPr>
      <w:rPr>
        <w:rFonts w:ascii="Calibri" w:hAnsi="Calibri" w:cs="Calibri" w:hint="default"/>
        <w:color w:val="auto"/>
      </w:rPr>
    </w:lvl>
    <w:lvl w:ilvl="1" w:tplc="04150003" w:tentative="1">
      <w:start w:val="1"/>
      <w:numFmt w:val="bullet"/>
      <w:lvlText w:val="o"/>
      <w:lvlJc w:val="left"/>
      <w:pPr>
        <w:ind w:left="2508" w:hanging="360"/>
      </w:pPr>
      <w:rPr>
        <w:rFonts w:ascii="Cambria Math" w:hAnsi="Cambria Math" w:cs="Cambria Math" w:hint="default"/>
      </w:rPr>
    </w:lvl>
    <w:lvl w:ilvl="2" w:tplc="04150005" w:tentative="1">
      <w:start w:val="1"/>
      <w:numFmt w:val="bullet"/>
      <w:lvlText w:val=""/>
      <w:lvlJc w:val="left"/>
      <w:pPr>
        <w:ind w:left="3228" w:hanging="360"/>
      </w:pPr>
      <w:rPr>
        <w:rFonts w:ascii="Courier New" w:hAnsi="Courier New" w:hint="default"/>
      </w:rPr>
    </w:lvl>
    <w:lvl w:ilvl="3" w:tplc="04150001" w:tentative="1">
      <w:start w:val="1"/>
      <w:numFmt w:val="bullet"/>
      <w:lvlText w:val=""/>
      <w:lvlJc w:val="left"/>
      <w:pPr>
        <w:ind w:left="3948" w:hanging="360"/>
      </w:pPr>
      <w:rPr>
        <w:rFonts w:ascii="Wingdings" w:hAnsi="Wingdings" w:hint="default"/>
      </w:rPr>
    </w:lvl>
    <w:lvl w:ilvl="4" w:tplc="04150003" w:tentative="1">
      <w:start w:val="1"/>
      <w:numFmt w:val="bullet"/>
      <w:lvlText w:val="o"/>
      <w:lvlJc w:val="left"/>
      <w:pPr>
        <w:ind w:left="4668" w:hanging="360"/>
      </w:pPr>
      <w:rPr>
        <w:rFonts w:ascii="Cambria Math" w:hAnsi="Cambria Math" w:cs="Cambria Math" w:hint="default"/>
      </w:rPr>
    </w:lvl>
    <w:lvl w:ilvl="5" w:tplc="04150005" w:tentative="1">
      <w:start w:val="1"/>
      <w:numFmt w:val="bullet"/>
      <w:lvlText w:val=""/>
      <w:lvlJc w:val="left"/>
      <w:pPr>
        <w:ind w:left="5388" w:hanging="360"/>
      </w:pPr>
      <w:rPr>
        <w:rFonts w:ascii="Courier New" w:hAnsi="Courier New" w:hint="default"/>
      </w:rPr>
    </w:lvl>
    <w:lvl w:ilvl="6" w:tplc="04150001" w:tentative="1">
      <w:start w:val="1"/>
      <w:numFmt w:val="bullet"/>
      <w:lvlText w:val=""/>
      <w:lvlJc w:val="left"/>
      <w:pPr>
        <w:ind w:left="6108" w:hanging="360"/>
      </w:pPr>
      <w:rPr>
        <w:rFonts w:ascii="Wingdings" w:hAnsi="Wingdings" w:hint="default"/>
      </w:rPr>
    </w:lvl>
    <w:lvl w:ilvl="7" w:tplc="04150003" w:tentative="1">
      <w:start w:val="1"/>
      <w:numFmt w:val="bullet"/>
      <w:lvlText w:val="o"/>
      <w:lvlJc w:val="left"/>
      <w:pPr>
        <w:ind w:left="6828" w:hanging="360"/>
      </w:pPr>
      <w:rPr>
        <w:rFonts w:ascii="Cambria Math" w:hAnsi="Cambria Math" w:cs="Cambria Math" w:hint="default"/>
      </w:rPr>
    </w:lvl>
    <w:lvl w:ilvl="8" w:tplc="04150005" w:tentative="1">
      <w:start w:val="1"/>
      <w:numFmt w:val="bullet"/>
      <w:lvlText w:val=""/>
      <w:lvlJc w:val="left"/>
      <w:pPr>
        <w:ind w:left="7548" w:hanging="360"/>
      </w:pPr>
      <w:rPr>
        <w:rFonts w:ascii="Courier New" w:hAnsi="Courier New" w:hint="default"/>
      </w:rPr>
    </w:lvl>
  </w:abstractNum>
  <w:abstractNum w:abstractNumId="76" w15:restartNumberingAfterBreak="0">
    <w:nsid w:val="4CA75AB5"/>
    <w:multiLevelType w:val="multilevel"/>
    <w:tmpl w:val="DA92C8EC"/>
    <w:styleLink w:val="Styl7"/>
    <w:lvl w:ilvl="0">
      <w:start w:val="5"/>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77" w15:restartNumberingAfterBreak="0">
    <w:nsid w:val="4CB46BCC"/>
    <w:multiLevelType w:val="multilevel"/>
    <w:tmpl w:val="DFC8B54C"/>
    <w:styleLink w:val="Styl16"/>
    <w:lvl w:ilvl="0">
      <w:start w:val="3"/>
      <w:numFmt w:val="decimal"/>
      <w:lvlText w:val="%1."/>
      <w:lvlJc w:val="left"/>
      <w:pPr>
        <w:tabs>
          <w:tab w:val="num" w:pos="540"/>
        </w:tabs>
        <w:ind w:left="540" w:hanging="540"/>
      </w:pPr>
      <w:rPr>
        <w:rFonts w:hint="default"/>
        <w:u w:val="none"/>
      </w:rPr>
    </w:lvl>
    <w:lvl w:ilvl="1">
      <w:start w:val="2"/>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78" w15:restartNumberingAfterBreak="0">
    <w:nsid w:val="4CF80ADA"/>
    <w:multiLevelType w:val="hybridMultilevel"/>
    <w:tmpl w:val="AA063420"/>
    <w:lvl w:ilvl="0" w:tplc="04150011">
      <w:start w:val="1"/>
      <w:numFmt w:val="decimal"/>
      <w:lvlText w:val="%1)"/>
      <w:lvlJc w:val="left"/>
      <w:pPr>
        <w:ind w:left="1134" w:hanging="360"/>
      </w:pPr>
      <w:rPr>
        <w:b w:val="0"/>
      </w:rPr>
    </w:lvl>
    <w:lvl w:ilvl="1" w:tplc="04150019" w:tentative="1">
      <w:start w:val="1"/>
      <w:numFmt w:val="lowerLetter"/>
      <w:lvlText w:val="%2."/>
      <w:lvlJc w:val="left"/>
      <w:pPr>
        <w:ind w:left="1134" w:hanging="360"/>
      </w:pPr>
    </w:lvl>
    <w:lvl w:ilvl="2" w:tplc="0415001B" w:tentative="1">
      <w:start w:val="1"/>
      <w:numFmt w:val="lowerRoman"/>
      <w:lvlText w:val="%3."/>
      <w:lvlJc w:val="right"/>
      <w:pPr>
        <w:ind w:left="1854" w:hanging="180"/>
      </w:pPr>
    </w:lvl>
    <w:lvl w:ilvl="3" w:tplc="0415000F" w:tentative="1">
      <w:start w:val="1"/>
      <w:numFmt w:val="decimal"/>
      <w:lvlText w:val="%4."/>
      <w:lvlJc w:val="left"/>
      <w:pPr>
        <w:ind w:left="2574" w:hanging="360"/>
      </w:pPr>
    </w:lvl>
    <w:lvl w:ilvl="4" w:tplc="04150019" w:tentative="1">
      <w:start w:val="1"/>
      <w:numFmt w:val="lowerLetter"/>
      <w:lvlText w:val="%5."/>
      <w:lvlJc w:val="left"/>
      <w:pPr>
        <w:ind w:left="3294" w:hanging="360"/>
      </w:pPr>
    </w:lvl>
    <w:lvl w:ilvl="5" w:tplc="0415001B" w:tentative="1">
      <w:start w:val="1"/>
      <w:numFmt w:val="lowerRoman"/>
      <w:lvlText w:val="%6."/>
      <w:lvlJc w:val="right"/>
      <w:pPr>
        <w:ind w:left="4014" w:hanging="180"/>
      </w:pPr>
    </w:lvl>
    <w:lvl w:ilvl="6" w:tplc="0415000F" w:tentative="1">
      <w:start w:val="1"/>
      <w:numFmt w:val="decimal"/>
      <w:lvlText w:val="%7."/>
      <w:lvlJc w:val="left"/>
      <w:pPr>
        <w:ind w:left="4734" w:hanging="360"/>
      </w:pPr>
    </w:lvl>
    <w:lvl w:ilvl="7" w:tplc="04150019" w:tentative="1">
      <w:start w:val="1"/>
      <w:numFmt w:val="lowerLetter"/>
      <w:lvlText w:val="%8."/>
      <w:lvlJc w:val="left"/>
      <w:pPr>
        <w:ind w:left="5454" w:hanging="360"/>
      </w:pPr>
    </w:lvl>
    <w:lvl w:ilvl="8" w:tplc="0415001B" w:tentative="1">
      <w:start w:val="1"/>
      <w:numFmt w:val="lowerRoman"/>
      <w:lvlText w:val="%9."/>
      <w:lvlJc w:val="right"/>
      <w:pPr>
        <w:ind w:left="6174" w:hanging="180"/>
      </w:pPr>
    </w:lvl>
  </w:abstractNum>
  <w:abstractNum w:abstractNumId="79" w15:restartNumberingAfterBreak="0">
    <w:nsid w:val="4DE34404"/>
    <w:multiLevelType w:val="hybridMultilevel"/>
    <w:tmpl w:val="69729798"/>
    <w:lvl w:ilvl="0" w:tplc="19FC3A64">
      <w:start w:val="1"/>
      <w:numFmt w:val="bullet"/>
      <w:lvlText w:val="−"/>
      <w:lvlJc w:val="left"/>
      <w:pPr>
        <w:ind w:left="1430" w:hanging="360"/>
      </w:pPr>
      <w:rPr>
        <w:rFonts w:ascii="Calibri" w:hAnsi="Calibri" w:cs="Calibri" w:hint="default"/>
        <w:color w:val="auto"/>
      </w:rPr>
    </w:lvl>
    <w:lvl w:ilvl="1" w:tplc="04150003" w:tentative="1">
      <w:start w:val="1"/>
      <w:numFmt w:val="bullet"/>
      <w:lvlText w:val="o"/>
      <w:lvlJc w:val="left"/>
      <w:pPr>
        <w:ind w:left="2150" w:hanging="360"/>
      </w:pPr>
      <w:rPr>
        <w:rFonts w:ascii="Cambria Math" w:hAnsi="Cambria Math" w:cs="Cambria Math" w:hint="default"/>
      </w:rPr>
    </w:lvl>
    <w:lvl w:ilvl="2" w:tplc="04150005" w:tentative="1">
      <w:start w:val="1"/>
      <w:numFmt w:val="bullet"/>
      <w:lvlText w:val=""/>
      <w:lvlJc w:val="left"/>
      <w:pPr>
        <w:ind w:left="2870" w:hanging="360"/>
      </w:pPr>
      <w:rPr>
        <w:rFonts w:ascii="Courier New" w:hAnsi="Courier New" w:hint="default"/>
      </w:rPr>
    </w:lvl>
    <w:lvl w:ilvl="3" w:tplc="04150001" w:tentative="1">
      <w:start w:val="1"/>
      <w:numFmt w:val="bullet"/>
      <w:lvlText w:val=""/>
      <w:lvlJc w:val="left"/>
      <w:pPr>
        <w:ind w:left="3590" w:hanging="360"/>
      </w:pPr>
      <w:rPr>
        <w:rFonts w:ascii="Wingdings" w:hAnsi="Wingdings" w:hint="default"/>
      </w:rPr>
    </w:lvl>
    <w:lvl w:ilvl="4" w:tplc="04150003" w:tentative="1">
      <w:start w:val="1"/>
      <w:numFmt w:val="bullet"/>
      <w:lvlText w:val="o"/>
      <w:lvlJc w:val="left"/>
      <w:pPr>
        <w:ind w:left="4310" w:hanging="360"/>
      </w:pPr>
      <w:rPr>
        <w:rFonts w:ascii="Cambria Math" w:hAnsi="Cambria Math" w:cs="Cambria Math" w:hint="default"/>
      </w:rPr>
    </w:lvl>
    <w:lvl w:ilvl="5" w:tplc="04150005" w:tentative="1">
      <w:start w:val="1"/>
      <w:numFmt w:val="bullet"/>
      <w:lvlText w:val=""/>
      <w:lvlJc w:val="left"/>
      <w:pPr>
        <w:ind w:left="5030" w:hanging="360"/>
      </w:pPr>
      <w:rPr>
        <w:rFonts w:ascii="Courier New" w:hAnsi="Courier New" w:hint="default"/>
      </w:rPr>
    </w:lvl>
    <w:lvl w:ilvl="6" w:tplc="04150001" w:tentative="1">
      <w:start w:val="1"/>
      <w:numFmt w:val="bullet"/>
      <w:lvlText w:val=""/>
      <w:lvlJc w:val="left"/>
      <w:pPr>
        <w:ind w:left="5750" w:hanging="360"/>
      </w:pPr>
      <w:rPr>
        <w:rFonts w:ascii="Wingdings" w:hAnsi="Wingdings" w:hint="default"/>
      </w:rPr>
    </w:lvl>
    <w:lvl w:ilvl="7" w:tplc="04150003" w:tentative="1">
      <w:start w:val="1"/>
      <w:numFmt w:val="bullet"/>
      <w:lvlText w:val="o"/>
      <w:lvlJc w:val="left"/>
      <w:pPr>
        <w:ind w:left="6470" w:hanging="360"/>
      </w:pPr>
      <w:rPr>
        <w:rFonts w:ascii="Cambria Math" w:hAnsi="Cambria Math" w:cs="Cambria Math" w:hint="default"/>
      </w:rPr>
    </w:lvl>
    <w:lvl w:ilvl="8" w:tplc="04150005" w:tentative="1">
      <w:start w:val="1"/>
      <w:numFmt w:val="bullet"/>
      <w:lvlText w:val=""/>
      <w:lvlJc w:val="left"/>
      <w:pPr>
        <w:ind w:left="7190" w:hanging="360"/>
      </w:pPr>
      <w:rPr>
        <w:rFonts w:ascii="Courier New" w:hAnsi="Courier New" w:hint="default"/>
      </w:rPr>
    </w:lvl>
  </w:abstractNum>
  <w:abstractNum w:abstractNumId="80" w15:restartNumberingAfterBreak="0">
    <w:nsid w:val="4EDC0450"/>
    <w:multiLevelType w:val="hybridMultilevel"/>
    <w:tmpl w:val="2716D2C0"/>
    <w:lvl w:ilvl="0" w:tplc="C802A09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4FE12ED8"/>
    <w:multiLevelType w:val="hybridMultilevel"/>
    <w:tmpl w:val="2182E4E0"/>
    <w:lvl w:ilvl="0" w:tplc="19FC3A64">
      <w:start w:val="1"/>
      <w:numFmt w:val="bullet"/>
      <w:lvlText w:val="−"/>
      <w:lvlJc w:val="left"/>
      <w:pPr>
        <w:ind w:left="2563" w:hanging="360"/>
      </w:pPr>
      <w:rPr>
        <w:rFonts w:ascii="Calibri" w:hAnsi="Calibri" w:cs="Calibri" w:hint="default"/>
        <w:color w:val="auto"/>
      </w:rPr>
    </w:lvl>
    <w:lvl w:ilvl="1" w:tplc="04150003">
      <w:start w:val="1"/>
      <w:numFmt w:val="bullet"/>
      <w:lvlText w:val="o"/>
      <w:lvlJc w:val="left"/>
      <w:pPr>
        <w:ind w:left="3283" w:hanging="360"/>
      </w:pPr>
      <w:rPr>
        <w:rFonts w:ascii="Cambria Math" w:hAnsi="Cambria Math" w:cs="Cambria Math" w:hint="default"/>
      </w:rPr>
    </w:lvl>
    <w:lvl w:ilvl="2" w:tplc="04150005" w:tentative="1">
      <w:start w:val="1"/>
      <w:numFmt w:val="bullet"/>
      <w:lvlText w:val=""/>
      <w:lvlJc w:val="left"/>
      <w:pPr>
        <w:ind w:left="4003" w:hanging="360"/>
      </w:pPr>
      <w:rPr>
        <w:rFonts w:ascii="Courier New" w:hAnsi="Courier New" w:hint="default"/>
      </w:rPr>
    </w:lvl>
    <w:lvl w:ilvl="3" w:tplc="04150001" w:tentative="1">
      <w:start w:val="1"/>
      <w:numFmt w:val="bullet"/>
      <w:lvlText w:val=""/>
      <w:lvlJc w:val="left"/>
      <w:pPr>
        <w:ind w:left="4723" w:hanging="360"/>
      </w:pPr>
      <w:rPr>
        <w:rFonts w:ascii="Wingdings" w:hAnsi="Wingdings" w:hint="default"/>
      </w:rPr>
    </w:lvl>
    <w:lvl w:ilvl="4" w:tplc="04150003" w:tentative="1">
      <w:start w:val="1"/>
      <w:numFmt w:val="bullet"/>
      <w:lvlText w:val="o"/>
      <w:lvlJc w:val="left"/>
      <w:pPr>
        <w:ind w:left="5443" w:hanging="360"/>
      </w:pPr>
      <w:rPr>
        <w:rFonts w:ascii="Cambria Math" w:hAnsi="Cambria Math" w:cs="Cambria Math" w:hint="default"/>
      </w:rPr>
    </w:lvl>
    <w:lvl w:ilvl="5" w:tplc="04150005" w:tentative="1">
      <w:start w:val="1"/>
      <w:numFmt w:val="bullet"/>
      <w:lvlText w:val=""/>
      <w:lvlJc w:val="left"/>
      <w:pPr>
        <w:ind w:left="6163" w:hanging="360"/>
      </w:pPr>
      <w:rPr>
        <w:rFonts w:ascii="Courier New" w:hAnsi="Courier New" w:hint="default"/>
      </w:rPr>
    </w:lvl>
    <w:lvl w:ilvl="6" w:tplc="04150001" w:tentative="1">
      <w:start w:val="1"/>
      <w:numFmt w:val="bullet"/>
      <w:lvlText w:val=""/>
      <w:lvlJc w:val="left"/>
      <w:pPr>
        <w:ind w:left="6883" w:hanging="360"/>
      </w:pPr>
      <w:rPr>
        <w:rFonts w:ascii="Wingdings" w:hAnsi="Wingdings" w:hint="default"/>
      </w:rPr>
    </w:lvl>
    <w:lvl w:ilvl="7" w:tplc="04150003" w:tentative="1">
      <w:start w:val="1"/>
      <w:numFmt w:val="bullet"/>
      <w:lvlText w:val="o"/>
      <w:lvlJc w:val="left"/>
      <w:pPr>
        <w:ind w:left="7603" w:hanging="360"/>
      </w:pPr>
      <w:rPr>
        <w:rFonts w:ascii="Cambria Math" w:hAnsi="Cambria Math" w:cs="Cambria Math" w:hint="default"/>
      </w:rPr>
    </w:lvl>
    <w:lvl w:ilvl="8" w:tplc="04150005" w:tentative="1">
      <w:start w:val="1"/>
      <w:numFmt w:val="bullet"/>
      <w:lvlText w:val=""/>
      <w:lvlJc w:val="left"/>
      <w:pPr>
        <w:ind w:left="8323" w:hanging="360"/>
      </w:pPr>
      <w:rPr>
        <w:rFonts w:ascii="Courier New" w:hAnsi="Courier New" w:hint="default"/>
      </w:rPr>
    </w:lvl>
  </w:abstractNum>
  <w:abstractNum w:abstractNumId="82" w15:restartNumberingAfterBreak="0">
    <w:nsid w:val="4FF81DC7"/>
    <w:multiLevelType w:val="hybridMultilevel"/>
    <w:tmpl w:val="92E4D0B8"/>
    <w:lvl w:ilvl="0" w:tplc="F06E5F4E">
      <w:start w:val="1"/>
      <w:numFmt w:val="decimal"/>
      <w:lvlText w:val="%1."/>
      <w:lvlJc w:val="left"/>
      <w:pPr>
        <w:tabs>
          <w:tab w:val="num" w:pos="786"/>
        </w:tabs>
        <w:ind w:left="786" w:hanging="360"/>
      </w:pPr>
      <w:rPr>
        <w:rFonts w:hint="default"/>
      </w:rPr>
    </w:lvl>
    <w:lvl w:ilvl="1" w:tplc="04150011">
      <w:start w:val="1"/>
      <w:numFmt w:val="decimal"/>
      <w:lvlText w:val="%2)"/>
      <w:lvlJc w:val="left"/>
      <w:pPr>
        <w:tabs>
          <w:tab w:val="num" w:pos="1440"/>
        </w:tabs>
        <w:ind w:left="1440" w:hanging="360"/>
      </w:pPr>
      <w:rPr>
        <w:rFonts w:hint="default"/>
      </w:rPr>
    </w:lvl>
    <w:lvl w:ilvl="2" w:tplc="F06E5F4E">
      <w:start w:val="1"/>
      <w:numFmt w:val="decimal"/>
      <w:lvlText w:val="%3."/>
      <w:lvlJc w:val="left"/>
      <w:pPr>
        <w:tabs>
          <w:tab w:val="num" w:pos="2340"/>
        </w:tabs>
        <w:ind w:left="2340" w:hanging="360"/>
      </w:pPr>
      <w:rPr>
        <w:rFonts w:hint="default"/>
      </w:rPr>
    </w:lvl>
    <w:lvl w:ilvl="3" w:tplc="04150011">
      <w:start w:val="1"/>
      <w:numFmt w:val="decimal"/>
      <w:lvlText w:val="%4)"/>
      <w:lvlJc w:val="left"/>
      <w:pPr>
        <w:ind w:left="2880" w:hanging="360"/>
      </w:pPr>
      <w:rPr>
        <w:rFonts w:hint="default"/>
        <w:color w:val="auto"/>
        <w:sz w:val="22"/>
        <w:szCs w:val="22"/>
      </w:rPr>
    </w:lvl>
    <w:lvl w:ilvl="4" w:tplc="A1164B94">
      <w:start w:val="1"/>
      <w:numFmt w:val="lowerLetter"/>
      <w:lvlText w:val="%5)"/>
      <w:lvlJc w:val="left"/>
      <w:pPr>
        <w:ind w:left="3600" w:hanging="360"/>
      </w:pPr>
      <w:rPr>
        <w:rFonts w:hint="default"/>
        <w:color w:val="auto"/>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501E426F"/>
    <w:multiLevelType w:val="hybridMultilevel"/>
    <w:tmpl w:val="B1B8564E"/>
    <w:lvl w:ilvl="0" w:tplc="2F12193A">
      <w:start w:val="1"/>
      <w:numFmt w:val="bullet"/>
      <w:lvlText w:val=""/>
      <w:lvlJc w:val="left"/>
      <w:pPr>
        <w:ind w:left="1434" w:hanging="360"/>
      </w:pPr>
      <w:rPr>
        <w:rFonts w:ascii="Wingdings" w:hAnsi="Wingdings" w:hint="default"/>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84" w15:restartNumberingAfterBreak="0">
    <w:nsid w:val="51625CEE"/>
    <w:multiLevelType w:val="hybridMultilevel"/>
    <w:tmpl w:val="FBC2D4D8"/>
    <w:lvl w:ilvl="0" w:tplc="19FC3A64">
      <w:start w:val="1"/>
      <w:numFmt w:val="bullet"/>
      <w:lvlText w:val="−"/>
      <w:lvlJc w:val="left"/>
      <w:pPr>
        <w:ind w:left="1068" w:hanging="360"/>
      </w:pPr>
      <w:rPr>
        <w:rFonts w:ascii="Calibri" w:hAnsi="Calibri" w:cs="Calibri" w:hint="default"/>
        <w:color w:val="auto"/>
      </w:rPr>
    </w:lvl>
    <w:lvl w:ilvl="1" w:tplc="04150003" w:tentative="1">
      <w:start w:val="1"/>
      <w:numFmt w:val="bullet"/>
      <w:lvlText w:val="o"/>
      <w:lvlJc w:val="left"/>
      <w:pPr>
        <w:ind w:left="1788" w:hanging="360"/>
      </w:pPr>
      <w:rPr>
        <w:rFonts w:ascii="Cambria Math" w:hAnsi="Cambria Math" w:cs="Cambria Math" w:hint="default"/>
      </w:rPr>
    </w:lvl>
    <w:lvl w:ilvl="2" w:tplc="04150005" w:tentative="1">
      <w:start w:val="1"/>
      <w:numFmt w:val="bullet"/>
      <w:lvlText w:val=""/>
      <w:lvlJc w:val="left"/>
      <w:pPr>
        <w:ind w:left="2508" w:hanging="360"/>
      </w:pPr>
      <w:rPr>
        <w:rFonts w:ascii="Courier New" w:hAnsi="Courier New" w:hint="default"/>
      </w:rPr>
    </w:lvl>
    <w:lvl w:ilvl="3" w:tplc="04150001" w:tentative="1">
      <w:start w:val="1"/>
      <w:numFmt w:val="bullet"/>
      <w:lvlText w:val=""/>
      <w:lvlJc w:val="left"/>
      <w:pPr>
        <w:ind w:left="3228" w:hanging="360"/>
      </w:pPr>
      <w:rPr>
        <w:rFonts w:ascii="Wingdings" w:hAnsi="Wingdings" w:hint="default"/>
      </w:rPr>
    </w:lvl>
    <w:lvl w:ilvl="4" w:tplc="04150003" w:tentative="1">
      <w:start w:val="1"/>
      <w:numFmt w:val="bullet"/>
      <w:lvlText w:val="o"/>
      <w:lvlJc w:val="left"/>
      <w:pPr>
        <w:ind w:left="3948" w:hanging="360"/>
      </w:pPr>
      <w:rPr>
        <w:rFonts w:ascii="Cambria Math" w:hAnsi="Cambria Math" w:cs="Cambria Math" w:hint="default"/>
      </w:rPr>
    </w:lvl>
    <w:lvl w:ilvl="5" w:tplc="04150005" w:tentative="1">
      <w:start w:val="1"/>
      <w:numFmt w:val="bullet"/>
      <w:lvlText w:val=""/>
      <w:lvlJc w:val="left"/>
      <w:pPr>
        <w:ind w:left="4668" w:hanging="360"/>
      </w:pPr>
      <w:rPr>
        <w:rFonts w:ascii="Courier New" w:hAnsi="Courier New" w:hint="default"/>
      </w:rPr>
    </w:lvl>
    <w:lvl w:ilvl="6" w:tplc="04150001" w:tentative="1">
      <w:start w:val="1"/>
      <w:numFmt w:val="bullet"/>
      <w:lvlText w:val=""/>
      <w:lvlJc w:val="left"/>
      <w:pPr>
        <w:ind w:left="5388" w:hanging="360"/>
      </w:pPr>
      <w:rPr>
        <w:rFonts w:ascii="Wingdings" w:hAnsi="Wingdings" w:hint="default"/>
      </w:rPr>
    </w:lvl>
    <w:lvl w:ilvl="7" w:tplc="04150003" w:tentative="1">
      <w:start w:val="1"/>
      <w:numFmt w:val="bullet"/>
      <w:lvlText w:val="o"/>
      <w:lvlJc w:val="left"/>
      <w:pPr>
        <w:ind w:left="6108" w:hanging="360"/>
      </w:pPr>
      <w:rPr>
        <w:rFonts w:ascii="Cambria Math" w:hAnsi="Cambria Math" w:cs="Cambria Math" w:hint="default"/>
      </w:rPr>
    </w:lvl>
    <w:lvl w:ilvl="8" w:tplc="04150005" w:tentative="1">
      <w:start w:val="1"/>
      <w:numFmt w:val="bullet"/>
      <w:lvlText w:val=""/>
      <w:lvlJc w:val="left"/>
      <w:pPr>
        <w:ind w:left="6828" w:hanging="360"/>
      </w:pPr>
      <w:rPr>
        <w:rFonts w:ascii="Courier New" w:hAnsi="Courier New" w:hint="default"/>
      </w:rPr>
    </w:lvl>
  </w:abstractNum>
  <w:abstractNum w:abstractNumId="85" w15:restartNumberingAfterBreak="0">
    <w:nsid w:val="55AE391A"/>
    <w:multiLevelType w:val="hybridMultilevel"/>
    <w:tmpl w:val="C73A934A"/>
    <w:lvl w:ilvl="0" w:tplc="0D888A18">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6" w15:restartNumberingAfterBreak="0">
    <w:nsid w:val="5652496E"/>
    <w:multiLevelType w:val="multilevel"/>
    <w:tmpl w:val="F8C2DEAA"/>
    <w:lvl w:ilvl="0">
      <w:start w:val="1"/>
      <w:numFmt w:val="decimal"/>
      <w:lvlText w:val="%1."/>
      <w:lvlJc w:val="left"/>
      <w:pPr>
        <w:ind w:left="502" w:hanging="360"/>
      </w:pPr>
      <w:rPr>
        <w:rFonts w:hint="default"/>
        <w:b w:val="0"/>
        <w:color w:val="auto"/>
      </w:rPr>
    </w:lvl>
    <w:lvl w:ilvl="1">
      <w:start w:val="1"/>
      <w:numFmt w:val="decimal"/>
      <w:lvlText w:val="%2)"/>
      <w:lvlJc w:val="left"/>
      <w:pPr>
        <w:ind w:left="720" w:hanging="360"/>
      </w:pPr>
      <w:rPr>
        <w:rFonts w:hint="default"/>
        <w:b/>
        <w:w w:val="108"/>
        <w:u w:val="none"/>
      </w:rPr>
    </w:lvl>
    <w:lvl w:ilvl="2">
      <w:start w:val="1"/>
      <w:numFmt w:val="decimal"/>
      <w:lvlText w:val="%3)"/>
      <w:lvlJc w:val="left"/>
      <w:pPr>
        <w:ind w:left="1080" w:hanging="720"/>
      </w:pPr>
      <w:rPr>
        <w:rFonts w:hint="default"/>
        <w:b/>
        <w:w w:val="108"/>
        <w:u w:val="none"/>
      </w:rPr>
    </w:lvl>
    <w:lvl w:ilvl="3">
      <w:start w:val="1"/>
      <w:numFmt w:val="decimal"/>
      <w:isLgl/>
      <w:lvlText w:val="%1.%2.%3.%4."/>
      <w:lvlJc w:val="left"/>
      <w:pPr>
        <w:ind w:left="1080" w:hanging="720"/>
      </w:pPr>
      <w:rPr>
        <w:rFonts w:hint="default"/>
        <w:b/>
        <w:w w:val="108"/>
        <w:u w:val="none"/>
      </w:rPr>
    </w:lvl>
    <w:lvl w:ilvl="4">
      <w:start w:val="1"/>
      <w:numFmt w:val="decimal"/>
      <w:isLgl/>
      <w:lvlText w:val="%1.%2.%3.%4.%5."/>
      <w:lvlJc w:val="left"/>
      <w:pPr>
        <w:ind w:left="1440" w:hanging="1080"/>
      </w:pPr>
      <w:rPr>
        <w:rFonts w:hint="default"/>
        <w:b/>
        <w:w w:val="108"/>
        <w:u w:val="none"/>
      </w:rPr>
    </w:lvl>
    <w:lvl w:ilvl="5">
      <w:start w:val="1"/>
      <w:numFmt w:val="decimal"/>
      <w:isLgl/>
      <w:lvlText w:val="%1.%2.%3.%4.%5.%6."/>
      <w:lvlJc w:val="left"/>
      <w:pPr>
        <w:ind w:left="1440" w:hanging="1080"/>
      </w:pPr>
      <w:rPr>
        <w:rFonts w:hint="default"/>
        <w:b/>
        <w:w w:val="108"/>
        <w:u w:val="none"/>
      </w:rPr>
    </w:lvl>
    <w:lvl w:ilvl="6">
      <w:start w:val="1"/>
      <w:numFmt w:val="decimal"/>
      <w:isLgl/>
      <w:lvlText w:val="%1.%2.%3.%4.%5.%6.%7."/>
      <w:lvlJc w:val="left"/>
      <w:pPr>
        <w:ind w:left="1800" w:hanging="1440"/>
      </w:pPr>
      <w:rPr>
        <w:rFonts w:hint="default"/>
        <w:b/>
        <w:w w:val="108"/>
        <w:u w:val="none"/>
      </w:rPr>
    </w:lvl>
    <w:lvl w:ilvl="7">
      <w:start w:val="1"/>
      <w:numFmt w:val="decimal"/>
      <w:isLgl/>
      <w:lvlText w:val="%1.%2.%3.%4.%5.%6.%7.%8."/>
      <w:lvlJc w:val="left"/>
      <w:pPr>
        <w:ind w:left="1800" w:hanging="1440"/>
      </w:pPr>
      <w:rPr>
        <w:rFonts w:hint="default"/>
        <w:b/>
        <w:w w:val="108"/>
        <w:u w:val="none"/>
      </w:rPr>
    </w:lvl>
    <w:lvl w:ilvl="8">
      <w:start w:val="1"/>
      <w:numFmt w:val="decimal"/>
      <w:isLgl/>
      <w:lvlText w:val="%1.%2.%3.%4.%5.%6.%7.%8.%9."/>
      <w:lvlJc w:val="left"/>
      <w:pPr>
        <w:ind w:left="2160" w:hanging="1800"/>
      </w:pPr>
      <w:rPr>
        <w:rFonts w:hint="default"/>
        <w:b/>
        <w:w w:val="108"/>
        <w:u w:val="none"/>
      </w:rPr>
    </w:lvl>
  </w:abstractNum>
  <w:abstractNum w:abstractNumId="87" w15:restartNumberingAfterBreak="0">
    <w:nsid w:val="57A40282"/>
    <w:multiLevelType w:val="hybridMultilevel"/>
    <w:tmpl w:val="76F2A318"/>
    <w:lvl w:ilvl="0" w:tplc="19FC3A64">
      <w:start w:val="1"/>
      <w:numFmt w:val="bullet"/>
      <w:lvlText w:val="−"/>
      <w:lvlJc w:val="left"/>
      <w:pPr>
        <w:ind w:left="2138" w:hanging="360"/>
      </w:pPr>
      <w:rPr>
        <w:rFonts w:ascii="Calibri" w:hAnsi="Calibri" w:cs="Calibri" w:hint="default"/>
        <w:color w:val="auto"/>
      </w:rPr>
    </w:lvl>
    <w:lvl w:ilvl="1" w:tplc="04150003" w:tentative="1">
      <w:start w:val="1"/>
      <w:numFmt w:val="bullet"/>
      <w:lvlText w:val="o"/>
      <w:lvlJc w:val="left"/>
      <w:pPr>
        <w:ind w:left="2858" w:hanging="360"/>
      </w:pPr>
      <w:rPr>
        <w:rFonts w:ascii="Cambria Math" w:hAnsi="Cambria Math" w:cs="Cambria Math" w:hint="default"/>
      </w:rPr>
    </w:lvl>
    <w:lvl w:ilvl="2" w:tplc="04150005" w:tentative="1">
      <w:start w:val="1"/>
      <w:numFmt w:val="bullet"/>
      <w:lvlText w:val=""/>
      <w:lvlJc w:val="left"/>
      <w:pPr>
        <w:ind w:left="3578" w:hanging="360"/>
      </w:pPr>
      <w:rPr>
        <w:rFonts w:ascii="Courier New" w:hAnsi="Courier New" w:hint="default"/>
      </w:rPr>
    </w:lvl>
    <w:lvl w:ilvl="3" w:tplc="04150001" w:tentative="1">
      <w:start w:val="1"/>
      <w:numFmt w:val="bullet"/>
      <w:lvlText w:val=""/>
      <w:lvlJc w:val="left"/>
      <w:pPr>
        <w:ind w:left="4298" w:hanging="360"/>
      </w:pPr>
      <w:rPr>
        <w:rFonts w:ascii="Wingdings" w:hAnsi="Wingdings" w:hint="default"/>
      </w:rPr>
    </w:lvl>
    <w:lvl w:ilvl="4" w:tplc="04150003" w:tentative="1">
      <w:start w:val="1"/>
      <w:numFmt w:val="bullet"/>
      <w:lvlText w:val="o"/>
      <w:lvlJc w:val="left"/>
      <w:pPr>
        <w:ind w:left="5018" w:hanging="360"/>
      </w:pPr>
      <w:rPr>
        <w:rFonts w:ascii="Cambria Math" w:hAnsi="Cambria Math" w:cs="Cambria Math" w:hint="default"/>
      </w:rPr>
    </w:lvl>
    <w:lvl w:ilvl="5" w:tplc="04150005" w:tentative="1">
      <w:start w:val="1"/>
      <w:numFmt w:val="bullet"/>
      <w:lvlText w:val=""/>
      <w:lvlJc w:val="left"/>
      <w:pPr>
        <w:ind w:left="5738" w:hanging="360"/>
      </w:pPr>
      <w:rPr>
        <w:rFonts w:ascii="Courier New" w:hAnsi="Courier New" w:hint="default"/>
      </w:rPr>
    </w:lvl>
    <w:lvl w:ilvl="6" w:tplc="04150001" w:tentative="1">
      <w:start w:val="1"/>
      <w:numFmt w:val="bullet"/>
      <w:lvlText w:val=""/>
      <w:lvlJc w:val="left"/>
      <w:pPr>
        <w:ind w:left="6458" w:hanging="360"/>
      </w:pPr>
      <w:rPr>
        <w:rFonts w:ascii="Wingdings" w:hAnsi="Wingdings" w:hint="default"/>
      </w:rPr>
    </w:lvl>
    <w:lvl w:ilvl="7" w:tplc="04150003" w:tentative="1">
      <w:start w:val="1"/>
      <w:numFmt w:val="bullet"/>
      <w:lvlText w:val="o"/>
      <w:lvlJc w:val="left"/>
      <w:pPr>
        <w:ind w:left="7178" w:hanging="360"/>
      </w:pPr>
      <w:rPr>
        <w:rFonts w:ascii="Cambria Math" w:hAnsi="Cambria Math" w:cs="Cambria Math" w:hint="default"/>
      </w:rPr>
    </w:lvl>
    <w:lvl w:ilvl="8" w:tplc="04150005" w:tentative="1">
      <w:start w:val="1"/>
      <w:numFmt w:val="bullet"/>
      <w:lvlText w:val=""/>
      <w:lvlJc w:val="left"/>
      <w:pPr>
        <w:ind w:left="7898" w:hanging="360"/>
      </w:pPr>
      <w:rPr>
        <w:rFonts w:ascii="Courier New" w:hAnsi="Courier New" w:hint="default"/>
      </w:rPr>
    </w:lvl>
  </w:abstractNum>
  <w:abstractNum w:abstractNumId="88" w15:restartNumberingAfterBreak="0">
    <w:nsid w:val="57FA4CBE"/>
    <w:multiLevelType w:val="hybridMultilevel"/>
    <w:tmpl w:val="67A80382"/>
    <w:lvl w:ilvl="0" w:tplc="19FC3A64">
      <w:start w:val="1"/>
      <w:numFmt w:val="bullet"/>
      <w:lvlText w:val="−"/>
      <w:lvlJc w:val="left"/>
      <w:pPr>
        <w:ind w:left="2138" w:hanging="360"/>
      </w:pPr>
      <w:rPr>
        <w:rFonts w:ascii="Calibri" w:hAnsi="Calibri" w:cs="Calibri" w:hint="default"/>
        <w:color w:val="auto"/>
      </w:rPr>
    </w:lvl>
    <w:lvl w:ilvl="1" w:tplc="04150003" w:tentative="1">
      <w:start w:val="1"/>
      <w:numFmt w:val="bullet"/>
      <w:lvlText w:val="o"/>
      <w:lvlJc w:val="left"/>
      <w:pPr>
        <w:ind w:left="2858" w:hanging="360"/>
      </w:pPr>
      <w:rPr>
        <w:rFonts w:ascii="Cambria Math" w:hAnsi="Cambria Math" w:cs="Cambria Math" w:hint="default"/>
      </w:rPr>
    </w:lvl>
    <w:lvl w:ilvl="2" w:tplc="04150005" w:tentative="1">
      <w:start w:val="1"/>
      <w:numFmt w:val="bullet"/>
      <w:lvlText w:val=""/>
      <w:lvlJc w:val="left"/>
      <w:pPr>
        <w:ind w:left="3578" w:hanging="360"/>
      </w:pPr>
      <w:rPr>
        <w:rFonts w:ascii="Courier New" w:hAnsi="Courier New" w:hint="default"/>
      </w:rPr>
    </w:lvl>
    <w:lvl w:ilvl="3" w:tplc="04150001" w:tentative="1">
      <w:start w:val="1"/>
      <w:numFmt w:val="bullet"/>
      <w:lvlText w:val=""/>
      <w:lvlJc w:val="left"/>
      <w:pPr>
        <w:ind w:left="4298" w:hanging="360"/>
      </w:pPr>
      <w:rPr>
        <w:rFonts w:ascii="Wingdings" w:hAnsi="Wingdings" w:hint="default"/>
      </w:rPr>
    </w:lvl>
    <w:lvl w:ilvl="4" w:tplc="04150003" w:tentative="1">
      <w:start w:val="1"/>
      <w:numFmt w:val="bullet"/>
      <w:lvlText w:val="o"/>
      <w:lvlJc w:val="left"/>
      <w:pPr>
        <w:ind w:left="5018" w:hanging="360"/>
      </w:pPr>
      <w:rPr>
        <w:rFonts w:ascii="Cambria Math" w:hAnsi="Cambria Math" w:cs="Cambria Math" w:hint="default"/>
      </w:rPr>
    </w:lvl>
    <w:lvl w:ilvl="5" w:tplc="04150005" w:tentative="1">
      <w:start w:val="1"/>
      <w:numFmt w:val="bullet"/>
      <w:lvlText w:val=""/>
      <w:lvlJc w:val="left"/>
      <w:pPr>
        <w:ind w:left="5738" w:hanging="360"/>
      </w:pPr>
      <w:rPr>
        <w:rFonts w:ascii="Courier New" w:hAnsi="Courier New" w:hint="default"/>
      </w:rPr>
    </w:lvl>
    <w:lvl w:ilvl="6" w:tplc="04150001" w:tentative="1">
      <w:start w:val="1"/>
      <w:numFmt w:val="bullet"/>
      <w:lvlText w:val=""/>
      <w:lvlJc w:val="left"/>
      <w:pPr>
        <w:ind w:left="6458" w:hanging="360"/>
      </w:pPr>
      <w:rPr>
        <w:rFonts w:ascii="Wingdings" w:hAnsi="Wingdings" w:hint="default"/>
      </w:rPr>
    </w:lvl>
    <w:lvl w:ilvl="7" w:tplc="04150003" w:tentative="1">
      <w:start w:val="1"/>
      <w:numFmt w:val="bullet"/>
      <w:lvlText w:val="o"/>
      <w:lvlJc w:val="left"/>
      <w:pPr>
        <w:ind w:left="7178" w:hanging="360"/>
      </w:pPr>
      <w:rPr>
        <w:rFonts w:ascii="Cambria Math" w:hAnsi="Cambria Math" w:cs="Cambria Math" w:hint="default"/>
      </w:rPr>
    </w:lvl>
    <w:lvl w:ilvl="8" w:tplc="04150005" w:tentative="1">
      <w:start w:val="1"/>
      <w:numFmt w:val="bullet"/>
      <w:lvlText w:val=""/>
      <w:lvlJc w:val="left"/>
      <w:pPr>
        <w:ind w:left="7898" w:hanging="360"/>
      </w:pPr>
      <w:rPr>
        <w:rFonts w:ascii="Courier New" w:hAnsi="Courier New" w:hint="default"/>
      </w:rPr>
    </w:lvl>
  </w:abstractNum>
  <w:abstractNum w:abstractNumId="89" w15:restartNumberingAfterBreak="0">
    <w:nsid w:val="5A5C48E5"/>
    <w:multiLevelType w:val="hybridMultilevel"/>
    <w:tmpl w:val="8B245368"/>
    <w:lvl w:ilvl="0" w:tplc="04150017">
      <w:start w:val="1"/>
      <w:numFmt w:val="lowerLetter"/>
      <w:lvlText w:val="%1)"/>
      <w:lvlJc w:val="left"/>
      <w:pPr>
        <w:ind w:left="2089" w:hanging="360"/>
      </w:pPr>
    </w:lvl>
    <w:lvl w:ilvl="1" w:tplc="04150019" w:tentative="1">
      <w:start w:val="1"/>
      <w:numFmt w:val="lowerLetter"/>
      <w:lvlText w:val="%2."/>
      <w:lvlJc w:val="left"/>
      <w:pPr>
        <w:ind w:left="2809" w:hanging="360"/>
      </w:pPr>
    </w:lvl>
    <w:lvl w:ilvl="2" w:tplc="0415001B">
      <w:start w:val="1"/>
      <w:numFmt w:val="lowerRoman"/>
      <w:lvlText w:val="%3."/>
      <w:lvlJc w:val="right"/>
      <w:pPr>
        <w:ind w:left="3529" w:hanging="180"/>
      </w:pPr>
    </w:lvl>
    <w:lvl w:ilvl="3" w:tplc="0415000F" w:tentative="1">
      <w:start w:val="1"/>
      <w:numFmt w:val="decimal"/>
      <w:lvlText w:val="%4."/>
      <w:lvlJc w:val="left"/>
      <w:pPr>
        <w:ind w:left="4249" w:hanging="360"/>
      </w:pPr>
    </w:lvl>
    <w:lvl w:ilvl="4" w:tplc="04150019" w:tentative="1">
      <w:start w:val="1"/>
      <w:numFmt w:val="lowerLetter"/>
      <w:lvlText w:val="%5."/>
      <w:lvlJc w:val="left"/>
      <w:pPr>
        <w:ind w:left="4969" w:hanging="360"/>
      </w:pPr>
    </w:lvl>
    <w:lvl w:ilvl="5" w:tplc="0415001B" w:tentative="1">
      <w:start w:val="1"/>
      <w:numFmt w:val="lowerRoman"/>
      <w:lvlText w:val="%6."/>
      <w:lvlJc w:val="right"/>
      <w:pPr>
        <w:ind w:left="5689" w:hanging="180"/>
      </w:pPr>
    </w:lvl>
    <w:lvl w:ilvl="6" w:tplc="0415000F" w:tentative="1">
      <w:start w:val="1"/>
      <w:numFmt w:val="decimal"/>
      <w:lvlText w:val="%7."/>
      <w:lvlJc w:val="left"/>
      <w:pPr>
        <w:ind w:left="6409" w:hanging="360"/>
      </w:pPr>
    </w:lvl>
    <w:lvl w:ilvl="7" w:tplc="04150019" w:tentative="1">
      <w:start w:val="1"/>
      <w:numFmt w:val="lowerLetter"/>
      <w:lvlText w:val="%8."/>
      <w:lvlJc w:val="left"/>
      <w:pPr>
        <w:ind w:left="7129" w:hanging="360"/>
      </w:pPr>
    </w:lvl>
    <w:lvl w:ilvl="8" w:tplc="0415001B" w:tentative="1">
      <w:start w:val="1"/>
      <w:numFmt w:val="lowerRoman"/>
      <w:lvlText w:val="%9."/>
      <w:lvlJc w:val="right"/>
      <w:pPr>
        <w:ind w:left="7849" w:hanging="180"/>
      </w:pPr>
    </w:lvl>
  </w:abstractNum>
  <w:abstractNum w:abstractNumId="90" w15:restartNumberingAfterBreak="0">
    <w:nsid w:val="5A6340B5"/>
    <w:multiLevelType w:val="hybridMultilevel"/>
    <w:tmpl w:val="3392CA86"/>
    <w:lvl w:ilvl="0" w:tplc="EE305B20">
      <w:start w:val="1"/>
      <w:numFmt w:val="decimal"/>
      <w:lvlText w:val="%1."/>
      <w:lvlJc w:val="left"/>
      <w:pPr>
        <w:tabs>
          <w:tab w:val="num" w:pos="1800"/>
        </w:tabs>
        <w:ind w:left="1800" w:hanging="36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5B2974F7"/>
    <w:multiLevelType w:val="hybridMultilevel"/>
    <w:tmpl w:val="D29C685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2" w15:restartNumberingAfterBreak="0">
    <w:nsid w:val="5F825278"/>
    <w:multiLevelType w:val="hybridMultilevel"/>
    <w:tmpl w:val="ABDE08B6"/>
    <w:lvl w:ilvl="0" w:tplc="04150017">
      <w:start w:val="1"/>
      <w:numFmt w:val="lowerLetter"/>
      <w:lvlText w:val="%1)"/>
      <w:lvlJc w:val="left"/>
      <w:pPr>
        <w:ind w:left="2089" w:hanging="360"/>
      </w:pPr>
    </w:lvl>
    <w:lvl w:ilvl="1" w:tplc="DE98FDD8">
      <w:start w:val="15"/>
      <w:numFmt w:val="bullet"/>
      <w:lvlText w:val=""/>
      <w:lvlJc w:val="left"/>
      <w:pPr>
        <w:ind w:left="2809" w:hanging="360"/>
      </w:pPr>
      <w:rPr>
        <w:rFonts w:ascii="Wingdings" w:eastAsia="Calibri" w:hAnsi="Wingdings" w:cs="Calibri" w:hint="default"/>
      </w:rPr>
    </w:lvl>
    <w:lvl w:ilvl="2" w:tplc="0415001B" w:tentative="1">
      <w:start w:val="1"/>
      <w:numFmt w:val="lowerRoman"/>
      <w:lvlText w:val="%3."/>
      <w:lvlJc w:val="right"/>
      <w:pPr>
        <w:ind w:left="3529" w:hanging="180"/>
      </w:pPr>
    </w:lvl>
    <w:lvl w:ilvl="3" w:tplc="0415000F" w:tentative="1">
      <w:start w:val="1"/>
      <w:numFmt w:val="decimal"/>
      <w:lvlText w:val="%4."/>
      <w:lvlJc w:val="left"/>
      <w:pPr>
        <w:ind w:left="4249" w:hanging="360"/>
      </w:pPr>
    </w:lvl>
    <w:lvl w:ilvl="4" w:tplc="04150019" w:tentative="1">
      <w:start w:val="1"/>
      <w:numFmt w:val="lowerLetter"/>
      <w:lvlText w:val="%5."/>
      <w:lvlJc w:val="left"/>
      <w:pPr>
        <w:ind w:left="4969" w:hanging="360"/>
      </w:pPr>
    </w:lvl>
    <w:lvl w:ilvl="5" w:tplc="0415001B" w:tentative="1">
      <w:start w:val="1"/>
      <w:numFmt w:val="lowerRoman"/>
      <w:lvlText w:val="%6."/>
      <w:lvlJc w:val="right"/>
      <w:pPr>
        <w:ind w:left="5689" w:hanging="180"/>
      </w:pPr>
    </w:lvl>
    <w:lvl w:ilvl="6" w:tplc="0415000F" w:tentative="1">
      <w:start w:val="1"/>
      <w:numFmt w:val="decimal"/>
      <w:lvlText w:val="%7."/>
      <w:lvlJc w:val="left"/>
      <w:pPr>
        <w:ind w:left="6409" w:hanging="360"/>
      </w:pPr>
    </w:lvl>
    <w:lvl w:ilvl="7" w:tplc="04150019" w:tentative="1">
      <w:start w:val="1"/>
      <w:numFmt w:val="lowerLetter"/>
      <w:lvlText w:val="%8."/>
      <w:lvlJc w:val="left"/>
      <w:pPr>
        <w:ind w:left="7129" w:hanging="360"/>
      </w:pPr>
    </w:lvl>
    <w:lvl w:ilvl="8" w:tplc="0415001B" w:tentative="1">
      <w:start w:val="1"/>
      <w:numFmt w:val="lowerRoman"/>
      <w:lvlText w:val="%9."/>
      <w:lvlJc w:val="right"/>
      <w:pPr>
        <w:ind w:left="7849" w:hanging="180"/>
      </w:pPr>
    </w:lvl>
  </w:abstractNum>
  <w:abstractNum w:abstractNumId="93" w15:restartNumberingAfterBreak="0">
    <w:nsid w:val="60044024"/>
    <w:multiLevelType w:val="hybridMultilevel"/>
    <w:tmpl w:val="D0086106"/>
    <w:lvl w:ilvl="0" w:tplc="19FC3A64">
      <w:start w:val="1"/>
      <w:numFmt w:val="bullet"/>
      <w:lvlText w:val="−"/>
      <w:lvlJc w:val="left"/>
      <w:pPr>
        <w:ind w:left="2563" w:hanging="360"/>
      </w:pPr>
      <w:rPr>
        <w:rFonts w:ascii="Calibri" w:hAnsi="Calibri" w:cs="Calibri" w:hint="default"/>
        <w:color w:val="auto"/>
      </w:rPr>
    </w:lvl>
    <w:lvl w:ilvl="1" w:tplc="19FC3A64">
      <w:start w:val="1"/>
      <w:numFmt w:val="bullet"/>
      <w:lvlText w:val="−"/>
      <w:lvlJc w:val="left"/>
      <w:pPr>
        <w:ind w:left="3283" w:hanging="360"/>
      </w:pPr>
      <w:rPr>
        <w:rFonts w:ascii="Calibri" w:hAnsi="Calibri" w:cs="Calibri" w:hint="default"/>
        <w:color w:val="auto"/>
      </w:rPr>
    </w:lvl>
    <w:lvl w:ilvl="2" w:tplc="04150005" w:tentative="1">
      <w:start w:val="1"/>
      <w:numFmt w:val="bullet"/>
      <w:lvlText w:val=""/>
      <w:lvlJc w:val="left"/>
      <w:pPr>
        <w:ind w:left="4003" w:hanging="360"/>
      </w:pPr>
      <w:rPr>
        <w:rFonts w:ascii="Courier New" w:hAnsi="Courier New" w:hint="default"/>
      </w:rPr>
    </w:lvl>
    <w:lvl w:ilvl="3" w:tplc="04150001" w:tentative="1">
      <w:start w:val="1"/>
      <w:numFmt w:val="bullet"/>
      <w:lvlText w:val=""/>
      <w:lvlJc w:val="left"/>
      <w:pPr>
        <w:ind w:left="4723" w:hanging="360"/>
      </w:pPr>
      <w:rPr>
        <w:rFonts w:ascii="Wingdings" w:hAnsi="Wingdings" w:hint="default"/>
      </w:rPr>
    </w:lvl>
    <w:lvl w:ilvl="4" w:tplc="04150003" w:tentative="1">
      <w:start w:val="1"/>
      <w:numFmt w:val="bullet"/>
      <w:lvlText w:val="o"/>
      <w:lvlJc w:val="left"/>
      <w:pPr>
        <w:ind w:left="5443" w:hanging="360"/>
      </w:pPr>
      <w:rPr>
        <w:rFonts w:ascii="Cambria Math" w:hAnsi="Cambria Math" w:cs="Cambria Math" w:hint="default"/>
      </w:rPr>
    </w:lvl>
    <w:lvl w:ilvl="5" w:tplc="04150005" w:tentative="1">
      <w:start w:val="1"/>
      <w:numFmt w:val="bullet"/>
      <w:lvlText w:val=""/>
      <w:lvlJc w:val="left"/>
      <w:pPr>
        <w:ind w:left="6163" w:hanging="360"/>
      </w:pPr>
      <w:rPr>
        <w:rFonts w:ascii="Courier New" w:hAnsi="Courier New" w:hint="default"/>
      </w:rPr>
    </w:lvl>
    <w:lvl w:ilvl="6" w:tplc="04150001" w:tentative="1">
      <w:start w:val="1"/>
      <w:numFmt w:val="bullet"/>
      <w:lvlText w:val=""/>
      <w:lvlJc w:val="left"/>
      <w:pPr>
        <w:ind w:left="6883" w:hanging="360"/>
      </w:pPr>
      <w:rPr>
        <w:rFonts w:ascii="Wingdings" w:hAnsi="Wingdings" w:hint="default"/>
      </w:rPr>
    </w:lvl>
    <w:lvl w:ilvl="7" w:tplc="04150003" w:tentative="1">
      <w:start w:val="1"/>
      <w:numFmt w:val="bullet"/>
      <w:lvlText w:val="o"/>
      <w:lvlJc w:val="left"/>
      <w:pPr>
        <w:ind w:left="7603" w:hanging="360"/>
      </w:pPr>
      <w:rPr>
        <w:rFonts w:ascii="Cambria Math" w:hAnsi="Cambria Math" w:cs="Cambria Math" w:hint="default"/>
      </w:rPr>
    </w:lvl>
    <w:lvl w:ilvl="8" w:tplc="04150005" w:tentative="1">
      <w:start w:val="1"/>
      <w:numFmt w:val="bullet"/>
      <w:lvlText w:val=""/>
      <w:lvlJc w:val="left"/>
      <w:pPr>
        <w:ind w:left="8323" w:hanging="360"/>
      </w:pPr>
      <w:rPr>
        <w:rFonts w:ascii="Courier New" w:hAnsi="Courier New" w:hint="default"/>
      </w:rPr>
    </w:lvl>
  </w:abstractNum>
  <w:abstractNum w:abstractNumId="94" w15:restartNumberingAfterBreak="0">
    <w:nsid w:val="60FE3EF6"/>
    <w:multiLevelType w:val="hybridMultilevel"/>
    <w:tmpl w:val="AAD40D32"/>
    <w:lvl w:ilvl="0" w:tplc="19FC3A64">
      <w:start w:val="1"/>
      <w:numFmt w:val="bullet"/>
      <w:lvlText w:val="−"/>
      <w:lvlJc w:val="left"/>
      <w:pPr>
        <w:ind w:left="2136" w:hanging="360"/>
      </w:pPr>
      <w:rPr>
        <w:rFonts w:ascii="Calibri" w:hAnsi="Calibri" w:cs="Calibri" w:hint="default"/>
        <w:color w:val="auto"/>
      </w:rPr>
    </w:lvl>
    <w:lvl w:ilvl="1" w:tplc="04150003" w:tentative="1">
      <w:start w:val="1"/>
      <w:numFmt w:val="bullet"/>
      <w:lvlText w:val="o"/>
      <w:lvlJc w:val="left"/>
      <w:pPr>
        <w:ind w:left="2856" w:hanging="360"/>
      </w:pPr>
      <w:rPr>
        <w:rFonts w:ascii="Cambria Math" w:hAnsi="Cambria Math" w:cs="Cambria Math" w:hint="default"/>
      </w:rPr>
    </w:lvl>
    <w:lvl w:ilvl="2" w:tplc="04150005" w:tentative="1">
      <w:start w:val="1"/>
      <w:numFmt w:val="bullet"/>
      <w:lvlText w:val=""/>
      <w:lvlJc w:val="left"/>
      <w:pPr>
        <w:ind w:left="3576" w:hanging="360"/>
      </w:pPr>
      <w:rPr>
        <w:rFonts w:ascii="Courier New" w:hAnsi="Courier New" w:hint="default"/>
      </w:rPr>
    </w:lvl>
    <w:lvl w:ilvl="3" w:tplc="04150001" w:tentative="1">
      <w:start w:val="1"/>
      <w:numFmt w:val="bullet"/>
      <w:lvlText w:val=""/>
      <w:lvlJc w:val="left"/>
      <w:pPr>
        <w:ind w:left="4296" w:hanging="360"/>
      </w:pPr>
      <w:rPr>
        <w:rFonts w:ascii="Wingdings" w:hAnsi="Wingdings" w:hint="default"/>
      </w:rPr>
    </w:lvl>
    <w:lvl w:ilvl="4" w:tplc="04150003" w:tentative="1">
      <w:start w:val="1"/>
      <w:numFmt w:val="bullet"/>
      <w:lvlText w:val="o"/>
      <w:lvlJc w:val="left"/>
      <w:pPr>
        <w:ind w:left="5016" w:hanging="360"/>
      </w:pPr>
      <w:rPr>
        <w:rFonts w:ascii="Cambria Math" w:hAnsi="Cambria Math" w:cs="Cambria Math" w:hint="default"/>
      </w:rPr>
    </w:lvl>
    <w:lvl w:ilvl="5" w:tplc="04150005" w:tentative="1">
      <w:start w:val="1"/>
      <w:numFmt w:val="bullet"/>
      <w:lvlText w:val=""/>
      <w:lvlJc w:val="left"/>
      <w:pPr>
        <w:ind w:left="5736" w:hanging="360"/>
      </w:pPr>
      <w:rPr>
        <w:rFonts w:ascii="Courier New" w:hAnsi="Courier New" w:hint="default"/>
      </w:rPr>
    </w:lvl>
    <w:lvl w:ilvl="6" w:tplc="04150001" w:tentative="1">
      <w:start w:val="1"/>
      <w:numFmt w:val="bullet"/>
      <w:lvlText w:val=""/>
      <w:lvlJc w:val="left"/>
      <w:pPr>
        <w:ind w:left="6456" w:hanging="360"/>
      </w:pPr>
      <w:rPr>
        <w:rFonts w:ascii="Wingdings" w:hAnsi="Wingdings" w:hint="default"/>
      </w:rPr>
    </w:lvl>
    <w:lvl w:ilvl="7" w:tplc="04150003" w:tentative="1">
      <w:start w:val="1"/>
      <w:numFmt w:val="bullet"/>
      <w:lvlText w:val="o"/>
      <w:lvlJc w:val="left"/>
      <w:pPr>
        <w:ind w:left="7176" w:hanging="360"/>
      </w:pPr>
      <w:rPr>
        <w:rFonts w:ascii="Cambria Math" w:hAnsi="Cambria Math" w:cs="Cambria Math" w:hint="default"/>
      </w:rPr>
    </w:lvl>
    <w:lvl w:ilvl="8" w:tplc="04150005" w:tentative="1">
      <w:start w:val="1"/>
      <w:numFmt w:val="bullet"/>
      <w:lvlText w:val=""/>
      <w:lvlJc w:val="left"/>
      <w:pPr>
        <w:ind w:left="7896" w:hanging="360"/>
      </w:pPr>
      <w:rPr>
        <w:rFonts w:ascii="Courier New" w:hAnsi="Courier New" w:hint="default"/>
      </w:rPr>
    </w:lvl>
  </w:abstractNum>
  <w:abstractNum w:abstractNumId="95" w15:restartNumberingAfterBreak="0">
    <w:nsid w:val="6118228B"/>
    <w:multiLevelType w:val="multilevel"/>
    <w:tmpl w:val="F612C3DC"/>
    <w:styleLink w:val="Styl2"/>
    <w:lvl w:ilvl="0">
      <w:start w:val="8"/>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96" w15:restartNumberingAfterBreak="0">
    <w:nsid w:val="61221ADD"/>
    <w:multiLevelType w:val="hybridMultilevel"/>
    <w:tmpl w:val="6CF44544"/>
    <w:lvl w:ilvl="0" w:tplc="FFFFFFFF">
      <w:start w:val="1"/>
      <w:numFmt w:val="upperLetter"/>
      <w:pStyle w:val="Nagwek4"/>
      <w:lvlText w:val="%1."/>
      <w:lvlJc w:val="left"/>
      <w:pPr>
        <w:tabs>
          <w:tab w:val="num" w:pos="1200"/>
        </w:tabs>
        <w:ind w:left="1200" w:hanging="360"/>
      </w:pPr>
      <w:rPr>
        <w:rFonts w:hint="default"/>
        <w:u w:val="none"/>
      </w:rPr>
    </w:lvl>
    <w:lvl w:ilvl="1" w:tplc="FFFFFFFF" w:tentative="1">
      <w:start w:val="1"/>
      <w:numFmt w:val="lowerLetter"/>
      <w:lvlText w:val="%2."/>
      <w:lvlJc w:val="left"/>
      <w:pPr>
        <w:tabs>
          <w:tab w:val="num" w:pos="1920"/>
        </w:tabs>
        <w:ind w:left="1920" w:hanging="360"/>
      </w:pPr>
    </w:lvl>
    <w:lvl w:ilvl="2" w:tplc="FFFFFFFF" w:tentative="1">
      <w:start w:val="1"/>
      <w:numFmt w:val="lowerRoman"/>
      <w:lvlText w:val="%3."/>
      <w:lvlJc w:val="right"/>
      <w:pPr>
        <w:tabs>
          <w:tab w:val="num" w:pos="2640"/>
        </w:tabs>
        <w:ind w:left="2640" w:hanging="180"/>
      </w:p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97" w15:restartNumberingAfterBreak="0">
    <w:nsid w:val="644154EF"/>
    <w:multiLevelType w:val="hybridMultilevel"/>
    <w:tmpl w:val="DA7C85DE"/>
    <w:lvl w:ilvl="0" w:tplc="CE7AACA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8" w15:restartNumberingAfterBreak="0">
    <w:nsid w:val="6588694F"/>
    <w:multiLevelType w:val="multilevel"/>
    <w:tmpl w:val="0415001D"/>
    <w:styleLink w:val="Styl14"/>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9" w15:restartNumberingAfterBreak="0">
    <w:nsid w:val="65E263B5"/>
    <w:multiLevelType w:val="hybridMultilevel"/>
    <w:tmpl w:val="2EC22A1A"/>
    <w:lvl w:ilvl="0" w:tplc="19FC3A64">
      <w:start w:val="1"/>
      <w:numFmt w:val="bullet"/>
      <w:lvlText w:val="−"/>
      <w:lvlJc w:val="left"/>
      <w:pPr>
        <w:ind w:left="1788" w:hanging="360"/>
      </w:pPr>
      <w:rPr>
        <w:rFonts w:ascii="Calibri" w:hAnsi="Calibri" w:cs="Calibri" w:hint="default"/>
        <w:color w:val="auto"/>
      </w:rPr>
    </w:lvl>
    <w:lvl w:ilvl="1" w:tplc="04150003" w:tentative="1">
      <w:start w:val="1"/>
      <w:numFmt w:val="bullet"/>
      <w:lvlText w:val="o"/>
      <w:lvlJc w:val="left"/>
      <w:pPr>
        <w:ind w:left="2508" w:hanging="360"/>
      </w:pPr>
      <w:rPr>
        <w:rFonts w:ascii="Cambria Math" w:hAnsi="Cambria Math" w:cs="Cambria Math" w:hint="default"/>
      </w:rPr>
    </w:lvl>
    <w:lvl w:ilvl="2" w:tplc="04150005" w:tentative="1">
      <w:start w:val="1"/>
      <w:numFmt w:val="bullet"/>
      <w:lvlText w:val=""/>
      <w:lvlJc w:val="left"/>
      <w:pPr>
        <w:ind w:left="3228" w:hanging="360"/>
      </w:pPr>
      <w:rPr>
        <w:rFonts w:ascii="Courier New" w:hAnsi="Courier New" w:hint="default"/>
      </w:rPr>
    </w:lvl>
    <w:lvl w:ilvl="3" w:tplc="04150001" w:tentative="1">
      <w:start w:val="1"/>
      <w:numFmt w:val="bullet"/>
      <w:lvlText w:val=""/>
      <w:lvlJc w:val="left"/>
      <w:pPr>
        <w:ind w:left="3948" w:hanging="360"/>
      </w:pPr>
      <w:rPr>
        <w:rFonts w:ascii="Wingdings" w:hAnsi="Wingdings" w:hint="default"/>
      </w:rPr>
    </w:lvl>
    <w:lvl w:ilvl="4" w:tplc="04150003" w:tentative="1">
      <w:start w:val="1"/>
      <w:numFmt w:val="bullet"/>
      <w:lvlText w:val="o"/>
      <w:lvlJc w:val="left"/>
      <w:pPr>
        <w:ind w:left="4668" w:hanging="360"/>
      </w:pPr>
      <w:rPr>
        <w:rFonts w:ascii="Cambria Math" w:hAnsi="Cambria Math" w:cs="Cambria Math" w:hint="default"/>
      </w:rPr>
    </w:lvl>
    <w:lvl w:ilvl="5" w:tplc="04150005" w:tentative="1">
      <w:start w:val="1"/>
      <w:numFmt w:val="bullet"/>
      <w:lvlText w:val=""/>
      <w:lvlJc w:val="left"/>
      <w:pPr>
        <w:ind w:left="5388" w:hanging="360"/>
      </w:pPr>
      <w:rPr>
        <w:rFonts w:ascii="Courier New" w:hAnsi="Courier New" w:hint="default"/>
      </w:rPr>
    </w:lvl>
    <w:lvl w:ilvl="6" w:tplc="04150001" w:tentative="1">
      <w:start w:val="1"/>
      <w:numFmt w:val="bullet"/>
      <w:lvlText w:val=""/>
      <w:lvlJc w:val="left"/>
      <w:pPr>
        <w:ind w:left="6108" w:hanging="360"/>
      </w:pPr>
      <w:rPr>
        <w:rFonts w:ascii="Wingdings" w:hAnsi="Wingdings" w:hint="default"/>
      </w:rPr>
    </w:lvl>
    <w:lvl w:ilvl="7" w:tplc="04150003" w:tentative="1">
      <w:start w:val="1"/>
      <w:numFmt w:val="bullet"/>
      <w:lvlText w:val="o"/>
      <w:lvlJc w:val="left"/>
      <w:pPr>
        <w:ind w:left="6828" w:hanging="360"/>
      </w:pPr>
      <w:rPr>
        <w:rFonts w:ascii="Cambria Math" w:hAnsi="Cambria Math" w:cs="Cambria Math" w:hint="default"/>
      </w:rPr>
    </w:lvl>
    <w:lvl w:ilvl="8" w:tplc="04150005" w:tentative="1">
      <w:start w:val="1"/>
      <w:numFmt w:val="bullet"/>
      <w:lvlText w:val=""/>
      <w:lvlJc w:val="left"/>
      <w:pPr>
        <w:ind w:left="7548" w:hanging="360"/>
      </w:pPr>
      <w:rPr>
        <w:rFonts w:ascii="Courier New" w:hAnsi="Courier New" w:hint="default"/>
      </w:rPr>
    </w:lvl>
  </w:abstractNum>
  <w:abstractNum w:abstractNumId="100" w15:restartNumberingAfterBreak="0">
    <w:nsid w:val="65FF3A9C"/>
    <w:multiLevelType w:val="hybridMultilevel"/>
    <w:tmpl w:val="66A8ABE2"/>
    <w:lvl w:ilvl="0" w:tplc="19FC3A64">
      <w:start w:val="1"/>
      <w:numFmt w:val="bullet"/>
      <w:lvlText w:val="−"/>
      <w:lvlJc w:val="left"/>
      <w:pPr>
        <w:ind w:left="1854" w:hanging="360"/>
      </w:pPr>
      <w:rPr>
        <w:rFonts w:ascii="Calibri" w:hAnsi="Calibri" w:cs="Calibri" w:hint="default"/>
        <w:color w:val="auto"/>
      </w:rPr>
    </w:lvl>
    <w:lvl w:ilvl="1" w:tplc="04150001">
      <w:start w:val="1"/>
      <w:numFmt w:val="bullet"/>
      <w:lvlText w:val=""/>
      <w:lvlJc w:val="left"/>
      <w:pPr>
        <w:ind w:left="2574" w:hanging="360"/>
      </w:pPr>
      <w:rPr>
        <w:rFonts w:ascii="Wingdings" w:hAnsi="Wingdings" w:hint="default"/>
      </w:rPr>
    </w:lvl>
    <w:lvl w:ilvl="2" w:tplc="04150005" w:tentative="1">
      <w:start w:val="1"/>
      <w:numFmt w:val="bullet"/>
      <w:lvlText w:val=""/>
      <w:lvlJc w:val="left"/>
      <w:pPr>
        <w:ind w:left="3294" w:hanging="360"/>
      </w:pPr>
      <w:rPr>
        <w:rFonts w:ascii="Courier New" w:hAnsi="Courier New" w:hint="default"/>
      </w:rPr>
    </w:lvl>
    <w:lvl w:ilvl="3" w:tplc="04150001" w:tentative="1">
      <w:start w:val="1"/>
      <w:numFmt w:val="bullet"/>
      <w:lvlText w:val=""/>
      <w:lvlJc w:val="left"/>
      <w:pPr>
        <w:ind w:left="4014" w:hanging="360"/>
      </w:pPr>
      <w:rPr>
        <w:rFonts w:ascii="Wingdings" w:hAnsi="Wingdings" w:hint="default"/>
      </w:rPr>
    </w:lvl>
    <w:lvl w:ilvl="4" w:tplc="04150003" w:tentative="1">
      <w:start w:val="1"/>
      <w:numFmt w:val="bullet"/>
      <w:lvlText w:val="o"/>
      <w:lvlJc w:val="left"/>
      <w:pPr>
        <w:ind w:left="4734" w:hanging="360"/>
      </w:pPr>
      <w:rPr>
        <w:rFonts w:ascii="Cambria Math" w:hAnsi="Cambria Math" w:cs="Cambria Math" w:hint="default"/>
      </w:rPr>
    </w:lvl>
    <w:lvl w:ilvl="5" w:tplc="04150005" w:tentative="1">
      <w:start w:val="1"/>
      <w:numFmt w:val="bullet"/>
      <w:lvlText w:val=""/>
      <w:lvlJc w:val="left"/>
      <w:pPr>
        <w:ind w:left="5454" w:hanging="360"/>
      </w:pPr>
      <w:rPr>
        <w:rFonts w:ascii="Courier New" w:hAnsi="Courier New" w:hint="default"/>
      </w:rPr>
    </w:lvl>
    <w:lvl w:ilvl="6" w:tplc="04150001" w:tentative="1">
      <w:start w:val="1"/>
      <w:numFmt w:val="bullet"/>
      <w:lvlText w:val=""/>
      <w:lvlJc w:val="left"/>
      <w:pPr>
        <w:ind w:left="6174" w:hanging="360"/>
      </w:pPr>
      <w:rPr>
        <w:rFonts w:ascii="Wingdings" w:hAnsi="Wingdings" w:hint="default"/>
      </w:rPr>
    </w:lvl>
    <w:lvl w:ilvl="7" w:tplc="04150003" w:tentative="1">
      <w:start w:val="1"/>
      <w:numFmt w:val="bullet"/>
      <w:lvlText w:val="o"/>
      <w:lvlJc w:val="left"/>
      <w:pPr>
        <w:ind w:left="6894" w:hanging="360"/>
      </w:pPr>
      <w:rPr>
        <w:rFonts w:ascii="Cambria Math" w:hAnsi="Cambria Math" w:cs="Cambria Math" w:hint="default"/>
      </w:rPr>
    </w:lvl>
    <w:lvl w:ilvl="8" w:tplc="04150005" w:tentative="1">
      <w:start w:val="1"/>
      <w:numFmt w:val="bullet"/>
      <w:lvlText w:val=""/>
      <w:lvlJc w:val="left"/>
      <w:pPr>
        <w:ind w:left="7614" w:hanging="360"/>
      </w:pPr>
      <w:rPr>
        <w:rFonts w:ascii="Courier New" w:hAnsi="Courier New" w:hint="default"/>
      </w:rPr>
    </w:lvl>
  </w:abstractNum>
  <w:abstractNum w:abstractNumId="101" w15:restartNumberingAfterBreak="0">
    <w:nsid w:val="66621752"/>
    <w:multiLevelType w:val="multilevel"/>
    <w:tmpl w:val="0415001D"/>
    <w:styleLink w:val="Styl5"/>
    <w:lvl w:ilvl="0">
      <w:start w:val="1"/>
      <w:numFmt w:val="decimal"/>
      <w:lvlText w:val="%1."/>
      <w:lvlJc w:val="left"/>
      <w:pPr>
        <w:ind w:left="360" w:hanging="360"/>
      </w:pPr>
      <w:rPr>
        <w:rFonts w:ascii="Calibri" w:eastAsia="Calibri" w:hAnsi="Calibri" w:cs="Calibri"/>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67393F33"/>
    <w:multiLevelType w:val="hybridMultilevel"/>
    <w:tmpl w:val="B1C6B07A"/>
    <w:lvl w:ilvl="0" w:tplc="19FC3A64">
      <w:start w:val="1"/>
      <w:numFmt w:val="bullet"/>
      <w:lvlText w:val="−"/>
      <w:lvlJc w:val="left"/>
      <w:pPr>
        <w:ind w:left="2138" w:hanging="360"/>
      </w:pPr>
      <w:rPr>
        <w:rFonts w:ascii="Calibri" w:hAnsi="Calibri" w:cs="Calibri" w:hint="default"/>
        <w:color w:val="auto"/>
      </w:rPr>
    </w:lvl>
    <w:lvl w:ilvl="1" w:tplc="04150003" w:tentative="1">
      <w:start w:val="1"/>
      <w:numFmt w:val="bullet"/>
      <w:lvlText w:val="o"/>
      <w:lvlJc w:val="left"/>
      <w:pPr>
        <w:ind w:left="2858" w:hanging="360"/>
      </w:pPr>
      <w:rPr>
        <w:rFonts w:ascii="Cambria Math" w:hAnsi="Cambria Math" w:cs="Cambria Math" w:hint="default"/>
      </w:rPr>
    </w:lvl>
    <w:lvl w:ilvl="2" w:tplc="04150005" w:tentative="1">
      <w:start w:val="1"/>
      <w:numFmt w:val="bullet"/>
      <w:lvlText w:val=""/>
      <w:lvlJc w:val="left"/>
      <w:pPr>
        <w:ind w:left="3578" w:hanging="360"/>
      </w:pPr>
      <w:rPr>
        <w:rFonts w:ascii="Courier New" w:hAnsi="Courier New" w:hint="default"/>
      </w:rPr>
    </w:lvl>
    <w:lvl w:ilvl="3" w:tplc="04150001" w:tentative="1">
      <w:start w:val="1"/>
      <w:numFmt w:val="bullet"/>
      <w:lvlText w:val=""/>
      <w:lvlJc w:val="left"/>
      <w:pPr>
        <w:ind w:left="4298" w:hanging="360"/>
      </w:pPr>
      <w:rPr>
        <w:rFonts w:ascii="Wingdings" w:hAnsi="Wingdings" w:hint="default"/>
      </w:rPr>
    </w:lvl>
    <w:lvl w:ilvl="4" w:tplc="04150003" w:tentative="1">
      <w:start w:val="1"/>
      <w:numFmt w:val="bullet"/>
      <w:lvlText w:val="o"/>
      <w:lvlJc w:val="left"/>
      <w:pPr>
        <w:ind w:left="5018" w:hanging="360"/>
      </w:pPr>
      <w:rPr>
        <w:rFonts w:ascii="Cambria Math" w:hAnsi="Cambria Math" w:cs="Cambria Math" w:hint="default"/>
      </w:rPr>
    </w:lvl>
    <w:lvl w:ilvl="5" w:tplc="04150005" w:tentative="1">
      <w:start w:val="1"/>
      <w:numFmt w:val="bullet"/>
      <w:lvlText w:val=""/>
      <w:lvlJc w:val="left"/>
      <w:pPr>
        <w:ind w:left="5738" w:hanging="360"/>
      </w:pPr>
      <w:rPr>
        <w:rFonts w:ascii="Courier New" w:hAnsi="Courier New" w:hint="default"/>
      </w:rPr>
    </w:lvl>
    <w:lvl w:ilvl="6" w:tplc="04150001" w:tentative="1">
      <w:start w:val="1"/>
      <w:numFmt w:val="bullet"/>
      <w:lvlText w:val=""/>
      <w:lvlJc w:val="left"/>
      <w:pPr>
        <w:ind w:left="6458" w:hanging="360"/>
      </w:pPr>
      <w:rPr>
        <w:rFonts w:ascii="Wingdings" w:hAnsi="Wingdings" w:hint="default"/>
      </w:rPr>
    </w:lvl>
    <w:lvl w:ilvl="7" w:tplc="04150003" w:tentative="1">
      <w:start w:val="1"/>
      <w:numFmt w:val="bullet"/>
      <w:lvlText w:val="o"/>
      <w:lvlJc w:val="left"/>
      <w:pPr>
        <w:ind w:left="7178" w:hanging="360"/>
      </w:pPr>
      <w:rPr>
        <w:rFonts w:ascii="Cambria Math" w:hAnsi="Cambria Math" w:cs="Cambria Math" w:hint="default"/>
      </w:rPr>
    </w:lvl>
    <w:lvl w:ilvl="8" w:tplc="04150005" w:tentative="1">
      <w:start w:val="1"/>
      <w:numFmt w:val="bullet"/>
      <w:lvlText w:val=""/>
      <w:lvlJc w:val="left"/>
      <w:pPr>
        <w:ind w:left="7898" w:hanging="360"/>
      </w:pPr>
      <w:rPr>
        <w:rFonts w:ascii="Courier New" w:hAnsi="Courier New" w:hint="default"/>
      </w:rPr>
    </w:lvl>
  </w:abstractNum>
  <w:abstractNum w:abstractNumId="103" w15:restartNumberingAfterBreak="0">
    <w:nsid w:val="6A0D5348"/>
    <w:multiLevelType w:val="hybridMultilevel"/>
    <w:tmpl w:val="78E09D86"/>
    <w:lvl w:ilvl="0" w:tplc="BBA67C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A12129F"/>
    <w:multiLevelType w:val="multilevel"/>
    <w:tmpl w:val="D9702154"/>
    <w:styleLink w:val="Styl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6C611F84"/>
    <w:multiLevelType w:val="hybridMultilevel"/>
    <w:tmpl w:val="42345580"/>
    <w:lvl w:ilvl="0" w:tplc="A1EEA114">
      <w:start w:val="1"/>
      <w:numFmt w:val="decimal"/>
      <w:lvlText w:val="%1."/>
      <w:lvlJc w:val="left"/>
      <w:pPr>
        <w:ind w:left="720" w:hanging="360"/>
      </w:pPr>
      <w:rPr>
        <w:rFonts w:ascii="Calibri" w:eastAsia="Calibri" w:hAnsi="Calibri" w:cs="Calibri"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C651B4F"/>
    <w:multiLevelType w:val="hybridMultilevel"/>
    <w:tmpl w:val="08D2C846"/>
    <w:lvl w:ilvl="0" w:tplc="19FC3A64">
      <w:start w:val="1"/>
      <w:numFmt w:val="bullet"/>
      <w:lvlText w:val="−"/>
      <w:lvlJc w:val="left"/>
      <w:pPr>
        <w:ind w:left="2149" w:hanging="360"/>
      </w:pPr>
      <w:rPr>
        <w:rFonts w:ascii="Calibri" w:hAnsi="Calibri" w:cs="Calibri" w:hint="default"/>
        <w:color w:val="auto"/>
      </w:rPr>
    </w:lvl>
    <w:lvl w:ilvl="1" w:tplc="04150003" w:tentative="1">
      <w:start w:val="1"/>
      <w:numFmt w:val="bullet"/>
      <w:lvlText w:val="o"/>
      <w:lvlJc w:val="left"/>
      <w:pPr>
        <w:ind w:left="2869" w:hanging="360"/>
      </w:pPr>
      <w:rPr>
        <w:rFonts w:ascii="Cambria Math" w:hAnsi="Cambria Math" w:cs="Cambria Math" w:hint="default"/>
      </w:rPr>
    </w:lvl>
    <w:lvl w:ilvl="2" w:tplc="04150005" w:tentative="1">
      <w:start w:val="1"/>
      <w:numFmt w:val="bullet"/>
      <w:lvlText w:val=""/>
      <w:lvlJc w:val="left"/>
      <w:pPr>
        <w:ind w:left="3589" w:hanging="360"/>
      </w:pPr>
      <w:rPr>
        <w:rFonts w:ascii="Courier New" w:hAnsi="Courier New" w:hint="default"/>
      </w:rPr>
    </w:lvl>
    <w:lvl w:ilvl="3" w:tplc="04150001" w:tentative="1">
      <w:start w:val="1"/>
      <w:numFmt w:val="bullet"/>
      <w:lvlText w:val=""/>
      <w:lvlJc w:val="left"/>
      <w:pPr>
        <w:ind w:left="4309" w:hanging="360"/>
      </w:pPr>
      <w:rPr>
        <w:rFonts w:ascii="Wingdings" w:hAnsi="Wingdings" w:hint="default"/>
      </w:rPr>
    </w:lvl>
    <w:lvl w:ilvl="4" w:tplc="04150003" w:tentative="1">
      <w:start w:val="1"/>
      <w:numFmt w:val="bullet"/>
      <w:lvlText w:val="o"/>
      <w:lvlJc w:val="left"/>
      <w:pPr>
        <w:ind w:left="5029" w:hanging="360"/>
      </w:pPr>
      <w:rPr>
        <w:rFonts w:ascii="Cambria Math" w:hAnsi="Cambria Math" w:cs="Cambria Math" w:hint="default"/>
      </w:rPr>
    </w:lvl>
    <w:lvl w:ilvl="5" w:tplc="04150005" w:tentative="1">
      <w:start w:val="1"/>
      <w:numFmt w:val="bullet"/>
      <w:lvlText w:val=""/>
      <w:lvlJc w:val="left"/>
      <w:pPr>
        <w:ind w:left="5749" w:hanging="360"/>
      </w:pPr>
      <w:rPr>
        <w:rFonts w:ascii="Courier New" w:hAnsi="Courier New" w:hint="default"/>
      </w:rPr>
    </w:lvl>
    <w:lvl w:ilvl="6" w:tplc="04150001" w:tentative="1">
      <w:start w:val="1"/>
      <w:numFmt w:val="bullet"/>
      <w:lvlText w:val=""/>
      <w:lvlJc w:val="left"/>
      <w:pPr>
        <w:ind w:left="6469" w:hanging="360"/>
      </w:pPr>
      <w:rPr>
        <w:rFonts w:ascii="Wingdings" w:hAnsi="Wingdings" w:hint="default"/>
      </w:rPr>
    </w:lvl>
    <w:lvl w:ilvl="7" w:tplc="04150003" w:tentative="1">
      <w:start w:val="1"/>
      <w:numFmt w:val="bullet"/>
      <w:lvlText w:val="o"/>
      <w:lvlJc w:val="left"/>
      <w:pPr>
        <w:ind w:left="7189" w:hanging="360"/>
      </w:pPr>
      <w:rPr>
        <w:rFonts w:ascii="Cambria Math" w:hAnsi="Cambria Math" w:cs="Cambria Math" w:hint="default"/>
      </w:rPr>
    </w:lvl>
    <w:lvl w:ilvl="8" w:tplc="04150005" w:tentative="1">
      <w:start w:val="1"/>
      <w:numFmt w:val="bullet"/>
      <w:lvlText w:val=""/>
      <w:lvlJc w:val="left"/>
      <w:pPr>
        <w:ind w:left="7909" w:hanging="360"/>
      </w:pPr>
      <w:rPr>
        <w:rFonts w:ascii="Courier New" w:hAnsi="Courier New" w:hint="default"/>
      </w:rPr>
    </w:lvl>
  </w:abstractNum>
  <w:abstractNum w:abstractNumId="107" w15:restartNumberingAfterBreak="0">
    <w:nsid w:val="6D077280"/>
    <w:multiLevelType w:val="hybridMultilevel"/>
    <w:tmpl w:val="DB3AD006"/>
    <w:lvl w:ilvl="0" w:tplc="19FC3A64">
      <w:start w:val="1"/>
      <w:numFmt w:val="bullet"/>
      <w:lvlText w:val="−"/>
      <w:lvlJc w:val="left"/>
      <w:pPr>
        <w:ind w:left="2136" w:hanging="360"/>
      </w:pPr>
      <w:rPr>
        <w:rFonts w:ascii="Calibri" w:hAnsi="Calibri" w:cs="Calibri" w:hint="default"/>
        <w:color w:val="auto"/>
      </w:rPr>
    </w:lvl>
    <w:lvl w:ilvl="1" w:tplc="04150003" w:tentative="1">
      <w:start w:val="1"/>
      <w:numFmt w:val="bullet"/>
      <w:lvlText w:val="o"/>
      <w:lvlJc w:val="left"/>
      <w:pPr>
        <w:ind w:left="2856" w:hanging="360"/>
      </w:pPr>
      <w:rPr>
        <w:rFonts w:ascii="Cambria Math" w:hAnsi="Cambria Math" w:cs="Cambria Math" w:hint="default"/>
      </w:rPr>
    </w:lvl>
    <w:lvl w:ilvl="2" w:tplc="04150005" w:tentative="1">
      <w:start w:val="1"/>
      <w:numFmt w:val="bullet"/>
      <w:lvlText w:val=""/>
      <w:lvlJc w:val="left"/>
      <w:pPr>
        <w:ind w:left="3576" w:hanging="360"/>
      </w:pPr>
      <w:rPr>
        <w:rFonts w:ascii="Courier New" w:hAnsi="Courier New" w:hint="default"/>
      </w:rPr>
    </w:lvl>
    <w:lvl w:ilvl="3" w:tplc="04150001" w:tentative="1">
      <w:start w:val="1"/>
      <w:numFmt w:val="bullet"/>
      <w:lvlText w:val=""/>
      <w:lvlJc w:val="left"/>
      <w:pPr>
        <w:ind w:left="4296" w:hanging="360"/>
      </w:pPr>
      <w:rPr>
        <w:rFonts w:ascii="Wingdings" w:hAnsi="Wingdings" w:hint="default"/>
      </w:rPr>
    </w:lvl>
    <w:lvl w:ilvl="4" w:tplc="04150003" w:tentative="1">
      <w:start w:val="1"/>
      <w:numFmt w:val="bullet"/>
      <w:lvlText w:val="o"/>
      <w:lvlJc w:val="left"/>
      <w:pPr>
        <w:ind w:left="5016" w:hanging="360"/>
      </w:pPr>
      <w:rPr>
        <w:rFonts w:ascii="Cambria Math" w:hAnsi="Cambria Math" w:cs="Cambria Math" w:hint="default"/>
      </w:rPr>
    </w:lvl>
    <w:lvl w:ilvl="5" w:tplc="04150005" w:tentative="1">
      <w:start w:val="1"/>
      <w:numFmt w:val="bullet"/>
      <w:lvlText w:val=""/>
      <w:lvlJc w:val="left"/>
      <w:pPr>
        <w:ind w:left="5736" w:hanging="360"/>
      </w:pPr>
      <w:rPr>
        <w:rFonts w:ascii="Courier New" w:hAnsi="Courier New" w:hint="default"/>
      </w:rPr>
    </w:lvl>
    <w:lvl w:ilvl="6" w:tplc="04150001" w:tentative="1">
      <w:start w:val="1"/>
      <w:numFmt w:val="bullet"/>
      <w:lvlText w:val=""/>
      <w:lvlJc w:val="left"/>
      <w:pPr>
        <w:ind w:left="6456" w:hanging="360"/>
      </w:pPr>
      <w:rPr>
        <w:rFonts w:ascii="Wingdings" w:hAnsi="Wingdings" w:hint="default"/>
      </w:rPr>
    </w:lvl>
    <w:lvl w:ilvl="7" w:tplc="04150003" w:tentative="1">
      <w:start w:val="1"/>
      <w:numFmt w:val="bullet"/>
      <w:lvlText w:val="o"/>
      <w:lvlJc w:val="left"/>
      <w:pPr>
        <w:ind w:left="7176" w:hanging="360"/>
      </w:pPr>
      <w:rPr>
        <w:rFonts w:ascii="Cambria Math" w:hAnsi="Cambria Math" w:cs="Cambria Math" w:hint="default"/>
      </w:rPr>
    </w:lvl>
    <w:lvl w:ilvl="8" w:tplc="04150005" w:tentative="1">
      <w:start w:val="1"/>
      <w:numFmt w:val="bullet"/>
      <w:lvlText w:val=""/>
      <w:lvlJc w:val="left"/>
      <w:pPr>
        <w:ind w:left="7896" w:hanging="360"/>
      </w:pPr>
      <w:rPr>
        <w:rFonts w:ascii="Courier New" w:hAnsi="Courier New" w:hint="default"/>
      </w:rPr>
    </w:lvl>
  </w:abstractNum>
  <w:abstractNum w:abstractNumId="108" w15:restartNumberingAfterBreak="0">
    <w:nsid w:val="6F501667"/>
    <w:multiLevelType w:val="hybridMultilevel"/>
    <w:tmpl w:val="3356C7CE"/>
    <w:lvl w:ilvl="0" w:tplc="7CFC4A16">
      <w:start w:val="1"/>
      <w:numFmt w:val="bullet"/>
      <w:lvlText w:val="-"/>
      <w:lvlJc w:val="left"/>
      <w:pPr>
        <w:ind w:left="2062" w:hanging="360"/>
      </w:pPr>
      <w:rPr>
        <w:rFonts w:ascii="Cambria Math" w:hAnsi="Cambria Math" w:hint="default"/>
      </w:rPr>
    </w:lvl>
    <w:lvl w:ilvl="1" w:tplc="04150003" w:tentative="1">
      <w:start w:val="1"/>
      <w:numFmt w:val="bullet"/>
      <w:lvlText w:val="o"/>
      <w:lvlJc w:val="left"/>
      <w:pPr>
        <w:ind w:left="2782" w:hanging="360"/>
      </w:pPr>
      <w:rPr>
        <w:rFonts w:ascii="Cambria Math" w:hAnsi="Cambria Math" w:cs="Cambria Math" w:hint="default"/>
      </w:rPr>
    </w:lvl>
    <w:lvl w:ilvl="2" w:tplc="04150005" w:tentative="1">
      <w:start w:val="1"/>
      <w:numFmt w:val="bullet"/>
      <w:lvlText w:val=""/>
      <w:lvlJc w:val="left"/>
      <w:pPr>
        <w:ind w:left="3502" w:hanging="360"/>
      </w:pPr>
      <w:rPr>
        <w:rFonts w:ascii="Courier New" w:hAnsi="Courier New" w:hint="default"/>
      </w:rPr>
    </w:lvl>
    <w:lvl w:ilvl="3" w:tplc="04150001" w:tentative="1">
      <w:start w:val="1"/>
      <w:numFmt w:val="bullet"/>
      <w:lvlText w:val=""/>
      <w:lvlJc w:val="left"/>
      <w:pPr>
        <w:ind w:left="4222" w:hanging="360"/>
      </w:pPr>
      <w:rPr>
        <w:rFonts w:ascii="Wingdings" w:hAnsi="Wingdings" w:hint="default"/>
      </w:rPr>
    </w:lvl>
    <w:lvl w:ilvl="4" w:tplc="04150003" w:tentative="1">
      <w:start w:val="1"/>
      <w:numFmt w:val="bullet"/>
      <w:lvlText w:val="o"/>
      <w:lvlJc w:val="left"/>
      <w:pPr>
        <w:ind w:left="4942" w:hanging="360"/>
      </w:pPr>
      <w:rPr>
        <w:rFonts w:ascii="Cambria Math" w:hAnsi="Cambria Math" w:cs="Cambria Math" w:hint="default"/>
      </w:rPr>
    </w:lvl>
    <w:lvl w:ilvl="5" w:tplc="04150005" w:tentative="1">
      <w:start w:val="1"/>
      <w:numFmt w:val="bullet"/>
      <w:lvlText w:val=""/>
      <w:lvlJc w:val="left"/>
      <w:pPr>
        <w:ind w:left="5662" w:hanging="360"/>
      </w:pPr>
      <w:rPr>
        <w:rFonts w:ascii="Courier New" w:hAnsi="Courier New" w:hint="default"/>
      </w:rPr>
    </w:lvl>
    <w:lvl w:ilvl="6" w:tplc="04150001" w:tentative="1">
      <w:start w:val="1"/>
      <w:numFmt w:val="bullet"/>
      <w:lvlText w:val=""/>
      <w:lvlJc w:val="left"/>
      <w:pPr>
        <w:ind w:left="6382" w:hanging="360"/>
      </w:pPr>
      <w:rPr>
        <w:rFonts w:ascii="Wingdings" w:hAnsi="Wingdings" w:hint="default"/>
      </w:rPr>
    </w:lvl>
    <w:lvl w:ilvl="7" w:tplc="04150003" w:tentative="1">
      <w:start w:val="1"/>
      <w:numFmt w:val="bullet"/>
      <w:lvlText w:val="o"/>
      <w:lvlJc w:val="left"/>
      <w:pPr>
        <w:ind w:left="7102" w:hanging="360"/>
      </w:pPr>
      <w:rPr>
        <w:rFonts w:ascii="Cambria Math" w:hAnsi="Cambria Math" w:cs="Cambria Math" w:hint="default"/>
      </w:rPr>
    </w:lvl>
    <w:lvl w:ilvl="8" w:tplc="04150005" w:tentative="1">
      <w:start w:val="1"/>
      <w:numFmt w:val="bullet"/>
      <w:lvlText w:val=""/>
      <w:lvlJc w:val="left"/>
      <w:pPr>
        <w:ind w:left="7822" w:hanging="360"/>
      </w:pPr>
      <w:rPr>
        <w:rFonts w:ascii="Courier New" w:hAnsi="Courier New" w:hint="default"/>
      </w:rPr>
    </w:lvl>
  </w:abstractNum>
  <w:abstractNum w:abstractNumId="109" w15:restartNumberingAfterBreak="0">
    <w:nsid w:val="70DC0750"/>
    <w:multiLevelType w:val="hybridMultilevel"/>
    <w:tmpl w:val="4BCE7FFE"/>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10" w15:restartNumberingAfterBreak="0">
    <w:nsid w:val="713E170A"/>
    <w:multiLevelType w:val="multilevel"/>
    <w:tmpl w:val="0415001D"/>
    <w:styleLink w:val="Styl4"/>
    <w:lvl w:ilvl="0">
      <w:start w:val="1"/>
      <w:numFmt w:val="decimal"/>
      <w:lvlText w:val="%1)"/>
      <w:lvlJc w:val="left"/>
      <w:pPr>
        <w:ind w:left="360" w:hanging="360"/>
      </w:pPr>
    </w:lvl>
    <w:lvl w:ilvl="1">
      <w:start w:val="1"/>
      <w:numFmt w:val="ordin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733F0056"/>
    <w:multiLevelType w:val="hybridMultilevel"/>
    <w:tmpl w:val="54BABA16"/>
    <w:lvl w:ilvl="0" w:tplc="66DA1E5E">
      <w:start w:val="1"/>
      <w:numFmt w:val="decimal"/>
      <w:lvlText w:val="%1)"/>
      <w:lvlJc w:val="left"/>
      <w:pPr>
        <w:ind w:left="2062" w:hanging="360"/>
      </w:pPr>
      <w:rPr>
        <w:rFonts w:hint="default"/>
        <w:b w:val="0"/>
      </w:rPr>
    </w:lvl>
    <w:lvl w:ilvl="1" w:tplc="19FC3A64">
      <w:start w:val="1"/>
      <w:numFmt w:val="bullet"/>
      <w:lvlText w:val="−"/>
      <w:lvlJc w:val="left"/>
      <w:pPr>
        <w:ind w:left="2782" w:hanging="360"/>
      </w:pPr>
      <w:rPr>
        <w:rFonts w:ascii="Calibri" w:hAnsi="Calibri" w:cs="Calibri" w:hint="default"/>
        <w:color w:val="auto"/>
      </w:rPr>
    </w:lvl>
    <w:lvl w:ilvl="2" w:tplc="04150005" w:tentative="1">
      <w:start w:val="1"/>
      <w:numFmt w:val="bullet"/>
      <w:lvlText w:val=""/>
      <w:lvlJc w:val="left"/>
      <w:pPr>
        <w:ind w:left="3502" w:hanging="360"/>
      </w:pPr>
      <w:rPr>
        <w:rFonts w:ascii="Courier New" w:hAnsi="Courier New" w:hint="default"/>
      </w:rPr>
    </w:lvl>
    <w:lvl w:ilvl="3" w:tplc="04150001" w:tentative="1">
      <w:start w:val="1"/>
      <w:numFmt w:val="bullet"/>
      <w:lvlText w:val=""/>
      <w:lvlJc w:val="left"/>
      <w:pPr>
        <w:ind w:left="4222" w:hanging="360"/>
      </w:pPr>
      <w:rPr>
        <w:rFonts w:ascii="Wingdings" w:hAnsi="Wingdings" w:hint="default"/>
      </w:rPr>
    </w:lvl>
    <w:lvl w:ilvl="4" w:tplc="04150003" w:tentative="1">
      <w:start w:val="1"/>
      <w:numFmt w:val="bullet"/>
      <w:lvlText w:val="o"/>
      <w:lvlJc w:val="left"/>
      <w:pPr>
        <w:ind w:left="4942" w:hanging="360"/>
      </w:pPr>
      <w:rPr>
        <w:rFonts w:ascii="Cambria Math" w:hAnsi="Cambria Math" w:cs="Cambria Math" w:hint="default"/>
      </w:rPr>
    </w:lvl>
    <w:lvl w:ilvl="5" w:tplc="04150005" w:tentative="1">
      <w:start w:val="1"/>
      <w:numFmt w:val="bullet"/>
      <w:lvlText w:val=""/>
      <w:lvlJc w:val="left"/>
      <w:pPr>
        <w:ind w:left="5662" w:hanging="360"/>
      </w:pPr>
      <w:rPr>
        <w:rFonts w:ascii="Courier New" w:hAnsi="Courier New" w:hint="default"/>
      </w:rPr>
    </w:lvl>
    <w:lvl w:ilvl="6" w:tplc="04150001" w:tentative="1">
      <w:start w:val="1"/>
      <w:numFmt w:val="bullet"/>
      <w:lvlText w:val=""/>
      <w:lvlJc w:val="left"/>
      <w:pPr>
        <w:ind w:left="6382" w:hanging="360"/>
      </w:pPr>
      <w:rPr>
        <w:rFonts w:ascii="Wingdings" w:hAnsi="Wingdings" w:hint="default"/>
      </w:rPr>
    </w:lvl>
    <w:lvl w:ilvl="7" w:tplc="04150003" w:tentative="1">
      <w:start w:val="1"/>
      <w:numFmt w:val="bullet"/>
      <w:lvlText w:val="o"/>
      <w:lvlJc w:val="left"/>
      <w:pPr>
        <w:ind w:left="7102" w:hanging="360"/>
      </w:pPr>
      <w:rPr>
        <w:rFonts w:ascii="Cambria Math" w:hAnsi="Cambria Math" w:cs="Cambria Math" w:hint="default"/>
      </w:rPr>
    </w:lvl>
    <w:lvl w:ilvl="8" w:tplc="04150005" w:tentative="1">
      <w:start w:val="1"/>
      <w:numFmt w:val="bullet"/>
      <w:lvlText w:val=""/>
      <w:lvlJc w:val="left"/>
      <w:pPr>
        <w:ind w:left="7822" w:hanging="360"/>
      </w:pPr>
      <w:rPr>
        <w:rFonts w:ascii="Courier New" w:hAnsi="Courier New" w:hint="default"/>
      </w:rPr>
    </w:lvl>
  </w:abstractNum>
  <w:abstractNum w:abstractNumId="112" w15:restartNumberingAfterBreak="0">
    <w:nsid w:val="75C427A8"/>
    <w:multiLevelType w:val="hybridMultilevel"/>
    <w:tmpl w:val="EF6C9282"/>
    <w:lvl w:ilvl="0" w:tplc="04150017">
      <w:start w:val="1"/>
      <w:numFmt w:val="lowerLetter"/>
      <w:lvlText w:val="%1)"/>
      <w:lvlJc w:val="left"/>
      <w:pPr>
        <w:ind w:left="720" w:hanging="360"/>
      </w:pPr>
      <w:rPr>
        <w:rFonts w:hint="default"/>
      </w:rPr>
    </w:lvl>
    <w:lvl w:ilvl="1" w:tplc="19FC3A64">
      <w:start w:val="1"/>
      <w:numFmt w:val="bullet"/>
      <w:lvlText w:val="−"/>
      <w:lvlJc w:val="left"/>
      <w:pPr>
        <w:ind w:left="1440" w:hanging="360"/>
      </w:pPr>
      <w:rPr>
        <w:rFonts w:ascii="Calibri" w:hAnsi="Calibri" w:cs="Calibri"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6927FD8"/>
    <w:multiLevelType w:val="hybridMultilevel"/>
    <w:tmpl w:val="B61A8FC6"/>
    <w:lvl w:ilvl="0" w:tplc="19FC3A64">
      <w:start w:val="1"/>
      <w:numFmt w:val="bullet"/>
      <w:lvlText w:val="−"/>
      <w:lvlJc w:val="left"/>
      <w:pPr>
        <w:ind w:left="1854" w:hanging="360"/>
      </w:pPr>
      <w:rPr>
        <w:rFonts w:ascii="Calibri" w:hAnsi="Calibri" w:cs="Calibri" w:hint="default"/>
        <w:color w:val="auto"/>
      </w:rPr>
    </w:lvl>
    <w:lvl w:ilvl="1" w:tplc="04150003" w:tentative="1">
      <w:start w:val="1"/>
      <w:numFmt w:val="bullet"/>
      <w:lvlText w:val="o"/>
      <w:lvlJc w:val="left"/>
      <w:pPr>
        <w:ind w:left="2574" w:hanging="360"/>
      </w:pPr>
      <w:rPr>
        <w:rFonts w:ascii="Cambria Math" w:hAnsi="Cambria Math" w:cs="Cambria Math" w:hint="default"/>
      </w:rPr>
    </w:lvl>
    <w:lvl w:ilvl="2" w:tplc="04150005" w:tentative="1">
      <w:start w:val="1"/>
      <w:numFmt w:val="bullet"/>
      <w:lvlText w:val=""/>
      <w:lvlJc w:val="left"/>
      <w:pPr>
        <w:ind w:left="3294" w:hanging="360"/>
      </w:pPr>
      <w:rPr>
        <w:rFonts w:ascii="Courier New" w:hAnsi="Courier New" w:hint="default"/>
      </w:rPr>
    </w:lvl>
    <w:lvl w:ilvl="3" w:tplc="04150001" w:tentative="1">
      <w:start w:val="1"/>
      <w:numFmt w:val="bullet"/>
      <w:lvlText w:val=""/>
      <w:lvlJc w:val="left"/>
      <w:pPr>
        <w:ind w:left="4014" w:hanging="360"/>
      </w:pPr>
      <w:rPr>
        <w:rFonts w:ascii="Wingdings" w:hAnsi="Wingdings" w:hint="default"/>
      </w:rPr>
    </w:lvl>
    <w:lvl w:ilvl="4" w:tplc="04150003" w:tentative="1">
      <w:start w:val="1"/>
      <w:numFmt w:val="bullet"/>
      <w:lvlText w:val="o"/>
      <w:lvlJc w:val="left"/>
      <w:pPr>
        <w:ind w:left="4734" w:hanging="360"/>
      </w:pPr>
      <w:rPr>
        <w:rFonts w:ascii="Cambria Math" w:hAnsi="Cambria Math" w:cs="Cambria Math" w:hint="default"/>
      </w:rPr>
    </w:lvl>
    <w:lvl w:ilvl="5" w:tplc="04150005" w:tentative="1">
      <w:start w:val="1"/>
      <w:numFmt w:val="bullet"/>
      <w:lvlText w:val=""/>
      <w:lvlJc w:val="left"/>
      <w:pPr>
        <w:ind w:left="5454" w:hanging="360"/>
      </w:pPr>
      <w:rPr>
        <w:rFonts w:ascii="Courier New" w:hAnsi="Courier New" w:hint="default"/>
      </w:rPr>
    </w:lvl>
    <w:lvl w:ilvl="6" w:tplc="04150001" w:tentative="1">
      <w:start w:val="1"/>
      <w:numFmt w:val="bullet"/>
      <w:lvlText w:val=""/>
      <w:lvlJc w:val="left"/>
      <w:pPr>
        <w:ind w:left="6174" w:hanging="360"/>
      </w:pPr>
      <w:rPr>
        <w:rFonts w:ascii="Wingdings" w:hAnsi="Wingdings" w:hint="default"/>
      </w:rPr>
    </w:lvl>
    <w:lvl w:ilvl="7" w:tplc="04150003" w:tentative="1">
      <w:start w:val="1"/>
      <w:numFmt w:val="bullet"/>
      <w:lvlText w:val="o"/>
      <w:lvlJc w:val="left"/>
      <w:pPr>
        <w:ind w:left="6894" w:hanging="360"/>
      </w:pPr>
      <w:rPr>
        <w:rFonts w:ascii="Cambria Math" w:hAnsi="Cambria Math" w:cs="Cambria Math" w:hint="default"/>
      </w:rPr>
    </w:lvl>
    <w:lvl w:ilvl="8" w:tplc="04150005" w:tentative="1">
      <w:start w:val="1"/>
      <w:numFmt w:val="bullet"/>
      <w:lvlText w:val=""/>
      <w:lvlJc w:val="left"/>
      <w:pPr>
        <w:ind w:left="7614" w:hanging="360"/>
      </w:pPr>
      <w:rPr>
        <w:rFonts w:ascii="Courier New" w:hAnsi="Courier New" w:hint="default"/>
      </w:rPr>
    </w:lvl>
  </w:abstractNum>
  <w:abstractNum w:abstractNumId="114" w15:restartNumberingAfterBreak="0">
    <w:nsid w:val="76E920A8"/>
    <w:multiLevelType w:val="hybridMultilevel"/>
    <w:tmpl w:val="137280C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5" w15:restartNumberingAfterBreak="0">
    <w:nsid w:val="776355C8"/>
    <w:multiLevelType w:val="hybridMultilevel"/>
    <w:tmpl w:val="EC12F934"/>
    <w:lvl w:ilvl="0" w:tplc="19FC3A64">
      <w:start w:val="1"/>
      <w:numFmt w:val="bullet"/>
      <w:lvlText w:val="−"/>
      <w:lvlJc w:val="left"/>
      <w:pPr>
        <w:ind w:left="2563" w:hanging="360"/>
      </w:pPr>
      <w:rPr>
        <w:rFonts w:ascii="Calibri" w:hAnsi="Calibri" w:cs="Calibri" w:hint="default"/>
        <w:color w:val="auto"/>
      </w:rPr>
    </w:lvl>
    <w:lvl w:ilvl="1" w:tplc="04150003">
      <w:start w:val="1"/>
      <w:numFmt w:val="bullet"/>
      <w:lvlText w:val="o"/>
      <w:lvlJc w:val="left"/>
      <w:pPr>
        <w:ind w:left="3283" w:hanging="360"/>
      </w:pPr>
      <w:rPr>
        <w:rFonts w:ascii="Cambria Math" w:hAnsi="Cambria Math" w:cs="Cambria Math" w:hint="default"/>
      </w:rPr>
    </w:lvl>
    <w:lvl w:ilvl="2" w:tplc="04150005" w:tentative="1">
      <w:start w:val="1"/>
      <w:numFmt w:val="bullet"/>
      <w:lvlText w:val=""/>
      <w:lvlJc w:val="left"/>
      <w:pPr>
        <w:ind w:left="4003" w:hanging="360"/>
      </w:pPr>
      <w:rPr>
        <w:rFonts w:ascii="Courier New" w:hAnsi="Courier New" w:hint="default"/>
      </w:rPr>
    </w:lvl>
    <w:lvl w:ilvl="3" w:tplc="04150001" w:tentative="1">
      <w:start w:val="1"/>
      <w:numFmt w:val="bullet"/>
      <w:lvlText w:val=""/>
      <w:lvlJc w:val="left"/>
      <w:pPr>
        <w:ind w:left="4723" w:hanging="360"/>
      </w:pPr>
      <w:rPr>
        <w:rFonts w:ascii="Wingdings" w:hAnsi="Wingdings" w:hint="default"/>
      </w:rPr>
    </w:lvl>
    <w:lvl w:ilvl="4" w:tplc="04150003" w:tentative="1">
      <w:start w:val="1"/>
      <w:numFmt w:val="bullet"/>
      <w:lvlText w:val="o"/>
      <w:lvlJc w:val="left"/>
      <w:pPr>
        <w:ind w:left="5443" w:hanging="360"/>
      </w:pPr>
      <w:rPr>
        <w:rFonts w:ascii="Cambria Math" w:hAnsi="Cambria Math" w:cs="Cambria Math" w:hint="default"/>
      </w:rPr>
    </w:lvl>
    <w:lvl w:ilvl="5" w:tplc="04150005" w:tentative="1">
      <w:start w:val="1"/>
      <w:numFmt w:val="bullet"/>
      <w:lvlText w:val=""/>
      <w:lvlJc w:val="left"/>
      <w:pPr>
        <w:ind w:left="6163" w:hanging="360"/>
      </w:pPr>
      <w:rPr>
        <w:rFonts w:ascii="Courier New" w:hAnsi="Courier New" w:hint="default"/>
      </w:rPr>
    </w:lvl>
    <w:lvl w:ilvl="6" w:tplc="04150001" w:tentative="1">
      <w:start w:val="1"/>
      <w:numFmt w:val="bullet"/>
      <w:lvlText w:val=""/>
      <w:lvlJc w:val="left"/>
      <w:pPr>
        <w:ind w:left="6883" w:hanging="360"/>
      </w:pPr>
      <w:rPr>
        <w:rFonts w:ascii="Wingdings" w:hAnsi="Wingdings" w:hint="default"/>
      </w:rPr>
    </w:lvl>
    <w:lvl w:ilvl="7" w:tplc="04150003" w:tentative="1">
      <w:start w:val="1"/>
      <w:numFmt w:val="bullet"/>
      <w:lvlText w:val="o"/>
      <w:lvlJc w:val="left"/>
      <w:pPr>
        <w:ind w:left="7603" w:hanging="360"/>
      </w:pPr>
      <w:rPr>
        <w:rFonts w:ascii="Cambria Math" w:hAnsi="Cambria Math" w:cs="Cambria Math" w:hint="default"/>
      </w:rPr>
    </w:lvl>
    <w:lvl w:ilvl="8" w:tplc="04150005" w:tentative="1">
      <w:start w:val="1"/>
      <w:numFmt w:val="bullet"/>
      <w:lvlText w:val=""/>
      <w:lvlJc w:val="left"/>
      <w:pPr>
        <w:ind w:left="8323" w:hanging="360"/>
      </w:pPr>
      <w:rPr>
        <w:rFonts w:ascii="Courier New" w:hAnsi="Courier New" w:hint="default"/>
      </w:rPr>
    </w:lvl>
  </w:abstractNum>
  <w:abstractNum w:abstractNumId="116" w15:restartNumberingAfterBreak="0">
    <w:nsid w:val="79092331"/>
    <w:multiLevelType w:val="hybridMultilevel"/>
    <w:tmpl w:val="C2B8915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7" w15:restartNumberingAfterBreak="0">
    <w:nsid w:val="7B91411B"/>
    <w:multiLevelType w:val="hybridMultilevel"/>
    <w:tmpl w:val="E292A310"/>
    <w:lvl w:ilvl="0" w:tplc="04150011">
      <w:start w:val="1"/>
      <w:numFmt w:val="decimal"/>
      <w:lvlText w:val="%1)"/>
      <w:lvlJc w:val="left"/>
      <w:pPr>
        <w:ind w:left="720" w:hanging="360"/>
      </w:pPr>
      <w:rPr>
        <w:rFonts w:hint="default"/>
        <w:b w:val="0"/>
        <w:i w:val="0"/>
      </w:rPr>
    </w:lvl>
    <w:lvl w:ilvl="1" w:tplc="04150011">
      <w:start w:val="1"/>
      <w:numFmt w:val="decimal"/>
      <w:lvlText w:val="%2)"/>
      <w:lvlJc w:val="left"/>
      <w:pPr>
        <w:ind w:left="1440" w:hanging="360"/>
      </w:pPr>
    </w:lvl>
    <w:lvl w:ilvl="2" w:tplc="7CFC4A16">
      <w:start w:val="1"/>
      <w:numFmt w:val="bullet"/>
      <w:lvlText w:val="-"/>
      <w:lvlJc w:val="left"/>
      <w:pPr>
        <w:ind w:left="2160" w:hanging="180"/>
      </w:pPr>
      <w:rPr>
        <w:rFonts w:ascii="Cambria Math" w:hAnsi="Cambria Math"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DAE6245"/>
    <w:multiLevelType w:val="hybridMultilevel"/>
    <w:tmpl w:val="2E34EBEC"/>
    <w:lvl w:ilvl="0" w:tplc="3C0C05E6">
      <w:start w:val="1"/>
      <w:numFmt w:val="lowerLetter"/>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9" w15:restartNumberingAfterBreak="0">
    <w:nsid w:val="7DEC157F"/>
    <w:multiLevelType w:val="multilevel"/>
    <w:tmpl w:val="320C7F44"/>
    <w:styleLink w:val="Styl19"/>
    <w:lvl w:ilvl="0">
      <w:start w:val="4"/>
      <w:numFmt w:val="decimal"/>
      <w:lvlText w:val="%1."/>
      <w:lvlJc w:val="left"/>
      <w:pPr>
        <w:tabs>
          <w:tab w:val="num" w:pos="540"/>
        </w:tabs>
        <w:ind w:left="540" w:hanging="540"/>
      </w:pPr>
      <w:rPr>
        <w:rFonts w:hint="default"/>
        <w:u w:val="none"/>
      </w:rPr>
    </w:lvl>
    <w:lvl w:ilvl="1">
      <w:start w:val="4"/>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4"/>
      <w:numFmt w:val="decimal"/>
      <w:lvlRestart w:val="1"/>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20" w15:restartNumberingAfterBreak="0">
    <w:nsid w:val="7F9D6D3C"/>
    <w:multiLevelType w:val="multilevel"/>
    <w:tmpl w:val="0415001D"/>
    <w:styleLink w:val="Styl20"/>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1" w15:restartNumberingAfterBreak="0">
    <w:nsid w:val="7FAD6486"/>
    <w:multiLevelType w:val="multilevel"/>
    <w:tmpl w:val="D9702154"/>
    <w:styleLink w:val="Styl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36848834">
    <w:abstractNumId w:val="96"/>
  </w:num>
  <w:num w:numId="2" w16cid:durableId="622033488">
    <w:abstractNumId w:val="40"/>
  </w:num>
  <w:num w:numId="3" w16cid:durableId="2114011855">
    <w:abstractNumId w:val="49"/>
  </w:num>
  <w:num w:numId="4" w16cid:durableId="758137414">
    <w:abstractNumId w:val="13"/>
  </w:num>
  <w:num w:numId="5" w16cid:durableId="2029942048">
    <w:abstractNumId w:val="95"/>
  </w:num>
  <w:num w:numId="6" w16cid:durableId="1649018659">
    <w:abstractNumId w:val="51"/>
  </w:num>
  <w:num w:numId="7" w16cid:durableId="1002515618">
    <w:abstractNumId w:val="110"/>
  </w:num>
  <w:num w:numId="8" w16cid:durableId="744110916">
    <w:abstractNumId w:val="27"/>
  </w:num>
  <w:num w:numId="9" w16cid:durableId="1590387858">
    <w:abstractNumId w:val="101"/>
  </w:num>
  <w:num w:numId="10" w16cid:durableId="1021975631">
    <w:abstractNumId w:val="11"/>
  </w:num>
  <w:num w:numId="11" w16cid:durableId="756747750">
    <w:abstractNumId w:val="15"/>
  </w:num>
  <w:num w:numId="12" w16cid:durableId="259410192">
    <w:abstractNumId w:val="45"/>
  </w:num>
  <w:num w:numId="13" w16cid:durableId="2086220751">
    <w:abstractNumId w:val="64"/>
  </w:num>
  <w:num w:numId="14" w16cid:durableId="1171335442">
    <w:abstractNumId w:val="76"/>
  </w:num>
  <w:num w:numId="15" w16cid:durableId="2104254791">
    <w:abstractNumId w:val="53"/>
  </w:num>
  <w:num w:numId="16" w16cid:durableId="529420935">
    <w:abstractNumId w:val="46"/>
  </w:num>
  <w:num w:numId="17" w16cid:durableId="1449741061">
    <w:abstractNumId w:val="30"/>
  </w:num>
  <w:num w:numId="18" w16cid:durableId="1225068744">
    <w:abstractNumId w:val="71"/>
  </w:num>
  <w:num w:numId="19" w16cid:durableId="814950683">
    <w:abstractNumId w:val="104"/>
  </w:num>
  <w:num w:numId="20" w16cid:durableId="2085103652">
    <w:abstractNumId w:val="121"/>
  </w:num>
  <w:num w:numId="21" w16cid:durableId="2009285270">
    <w:abstractNumId w:val="98"/>
  </w:num>
  <w:num w:numId="22" w16cid:durableId="1797791206">
    <w:abstractNumId w:val="31"/>
  </w:num>
  <w:num w:numId="23" w16cid:durableId="1328635284">
    <w:abstractNumId w:val="77"/>
  </w:num>
  <w:num w:numId="24" w16cid:durableId="1766605809">
    <w:abstractNumId w:val="22"/>
  </w:num>
  <w:num w:numId="25" w16cid:durableId="572856467">
    <w:abstractNumId w:val="32"/>
  </w:num>
  <w:num w:numId="26" w16cid:durableId="1559514537">
    <w:abstractNumId w:val="119"/>
  </w:num>
  <w:num w:numId="27" w16cid:durableId="28381322">
    <w:abstractNumId w:val="120"/>
  </w:num>
  <w:num w:numId="28" w16cid:durableId="905142795">
    <w:abstractNumId w:val="66"/>
  </w:num>
  <w:num w:numId="29" w16cid:durableId="1348094112">
    <w:abstractNumId w:val="50"/>
  </w:num>
  <w:num w:numId="30" w16cid:durableId="1734739682">
    <w:abstractNumId w:val="37"/>
  </w:num>
  <w:num w:numId="31" w16cid:durableId="1564681857">
    <w:abstractNumId w:val="86"/>
  </w:num>
  <w:num w:numId="32" w16cid:durableId="715853324">
    <w:abstractNumId w:val="118"/>
  </w:num>
  <w:num w:numId="33" w16cid:durableId="1493788927">
    <w:abstractNumId w:val="62"/>
  </w:num>
  <w:num w:numId="34" w16cid:durableId="178204549">
    <w:abstractNumId w:val="108"/>
  </w:num>
  <w:num w:numId="35" w16cid:durableId="2083604721">
    <w:abstractNumId w:val="111"/>
  </w:num>
  <w:num w:numId="36" w16cid:durableId="1660158488">
    <w:abstractNumId w:val="73"/>
  </w:num>
  <w:num w:numId="37" w16cid:durableId="1077477847">
    <w:abstractNumId w:val="60"/>
  </w:num>
  <w:num w:numId="38" w16cid:durableId="244146709">
    <w:abstractNumId w:val="35"/>
  </w:num>
  <w:num w:numId="39" w16cid:durableId="180556308">
    <w:abstractNumId w:val="78"/>
  </w:num>
  <w:num w:numId="40" w16cid:durableId="1920207278">
    <w:abstractNumId w:val="97"/>
  </w:num>
  <w:num w:numId="41" w16cid:durableId="1988045545">
    <w:abstractNumId w:val="80"/>
  </w:num>
  <w:num w:numId="42" w16cid:durableId="1059982958">
    <w:abstractNumId w:val="74"/>
  </w:num>
  <w:num w:numId="43" w16cid:durableId="212038544">
    <w:abstractNumId w:val="112"/>
  </w:num>
  <w:num w:numId="44" w16cid:durableId="1579363813">
    <w:abstractNumId w:val="100"/>
  </w:num>
  <w:num w:numId="45" w16cid:durableId="2052222511">
    <w:abstractNumId w:val="47"/>
  </w:num>
  <w:num w:numId="46" w16cid:durableId="1389570854">
    <w:abstractNumId w:val="33"/>
  </w:num>
  <w:num w:numId="47" w16cid:durableId="1929000536">
    <w:abstractNumId w:val="116"/>
  </w:num>
  <w:num w:numId="48" w16cid:durableId="132404251">
    <w:abstractNumId w:val="57"/>
  </w:num>
  <w:num w:numId="49" w16cid:durableId="563758671">
    <w:abstractNumId w:val="72"/>
  </w:num>
  <w:num w:numId="50" w16cid:durableId="1606376532">
    <w:abstractNumId w:val="41"/>
  </w:num>
  <w:num w:numId="51" w16cid:durableId="1285766723">
    <w:abstractNumId w:val="84"/>
  </w:num>
  <w:num w:numId="52" w16cid:durableId="248194490">
    <w:abstractNumId w:val="34"/>
  </w:num>
  <w:num w:numId="53" w16cid:durableId="370763423">
    <w:abstractNumId w:val="39"/>
  </w:num>
  <w:num w:numId="54" w16cid:durableId="444353018">
    <w:abstractNumId w:val="99"/>
  </w:num>
  <w:num w:numId="55" w16cid:durableId="801389432">
    <w:abstractNumId w:val="115"/>
  </w:num>
  <w:num w:numId="56" w16cid:durableId="96675852">
    <w:abstractNumId w:val="75"/>
  </w:num>
  <w:num w:numId="57" w16cid:durableId="1180698385">
    <w:abstractNumId w:val="81"/>
  </w:num>
  <w:num w:numId="58" w16cid:durableId="320813336">
    <w:abstractNumId w:val="93"/>
  </w:num>
  <w:num w:numId="59" w16cid:durableId="222957358">
    <w:abstractNumId w:val="42"/>
  </w:num>
  <w:num w:numId="60" w16cid:durableId="1136139014">
    <w:abstractNumId w:val="36"/>
  </w:num>
  <w:num w:numId="61" w16cid:durableId="286160555">
    <w:abstractNumId w:val="87"/>
  </w:num>
  <w:num w:numId="62" w16cid:durableId="2124375795">
    <w:abstractNumId w:val="107"/>
  </w:num>
  <w:num w:numId="63" w16cid:durableId="815142541">
    <w:abstractNumId w:val="88"/>
  </w:num>
  <w:num w:numId="64" w16cid:durableId="1109084544">
    <w:abstractNumId w:val="52"/>
  </w:num>
  <w:num w:numId="65" w16cid:durableId="303893610">
    <w:abstractNumId w:val="102"/>
  </w:num>
  <w:num w:numId="66" w16cid:durableId="761031047">
    <w:abstractNumId w:val="24"/>
  </w:num>
  <w:num w:numId="67" w16cid:durableId="1352880043">
    <w:abstractNumId w:val="54"/>
  </w:num>
  <w:num w:numId="68" w16cid:durableId="143670101">
    <w:abstractNumId w:val="12"/>
  </w:num>
  <w:num w:numId="69" w16cid:durableId="2021201860">
    <w:abstractNumId w:val="16"/>
  </w:num>
  <w:num w:numId="70" w16cid:durableId="1750422293">
    <w:abstractNumId w:val="17"/>
  </w:num>
  <w:num w:numId="71" w16cid:durableId="1156414448">
    <w:abstractNumId w:val="94"/>
  </w:num>
  <w:num w:numId="72" w16cid:durableId="1700660337">
    <w:abstractNumId w:val="106"/>
  </w:num>
  <w:num w:numId="73" w16cid:durableId="801769522">
    <w:abstractNumId w:val="63"/>
  </w:num>
  <w:num w:numId="74" w16cid:durableId="659234516">
    <w:abstractNumId w:val="89"/>
  </w:num>
  <w:num w:numId="75" w16cid:durableId="1297833501">
    <w:abstractNumId w:val="92"/>
  </w:num>
  <w:num w:numId="76" w16cid:durableId="509638419">
    <w:abstractNumId w:val="28"/>
  </w:num>
  <w:num w:numId="77" w16cid:durableId="1715882527">
    <w:abstractNumId w:val="79"/>
  </w:num>
  <w:num w:numId="78" w16cid:durableId="867527339">
    <w:abstractNumId w:val="20"/>
  </w:num>
  <w:num w:numId="79" w16cid:durableId="517430445">
    <w:abstractNumId w:val="117"/>
  </w:num>
  <w:num w:numId="80" w16cid:durableId="2037776940">
    <w:abstractNumId w:val="58"/>
  </w:num>
  <w:num w:numId="81" w16cid:durableId="1329094367">
    <w:abstractNumId w:val="21"/>
  </w:num>
  <w:num w:numId="82" w16cid:durableId="1133139285">
    <w:abstractNumId w:val="55"/>
  </w:num>
  <w:num w:numId="83" w16cid:durableId="43949622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55281818">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40253374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57312815">
    <w:abstractNumId w:val="114"/>
  </w:num>
  <w:num w:numId="87" w16cid:durableId="2121294749">
    <w:abstractNumId w:val="85"/>
  </w:num>
  <w:num w:numId="88" w16cid:durableId="102580350">
    <w:abstractNumId w:val="113"/>
  </w:num>
  <w:num w:numId="89" w16cid:durableId="1046755927">
    <w:abstractNumId w:val="61"/>
  </w:num>
  <w:num w:numId="90" w16cid:durableId="337853004">
    <w:abstractNumId w:val="26"/>
  </w:num>
  <w:num w:numId="91" w16cid:durableId="1014069219">
    <w:abstractNumId w:val="59"/>
  </w:num>
  <w:num w:numId="92" w16cid:durableId="1470514866">
    <w:abstractNumId w:val="67"/>
  </w:num>
  <w:num w:numId="93" w16cid:durableId="1629359830">
    <w:abstractNumId w:val="38"/>
  </w:num>
  <w:num w:numId="94" w16cid:durableId="941183188">
    <w:abstractNumId w:val="91"/>
  </w:num>
  <w:num w:numId="95" w16cid:durableId="957562553">
    <w:abstractNumId w:val="25"/>
  </w:num>
  <w:num w:numId="96" w16cid:durableId="1596210692">
    <w:abstractNumId w:val="29"/>
  </w:num>
  <w:num w:numId="97" w16cid:durableId="2102682366">
    <w:abstractNumId w:val="105"/>
  </w:num>
  <w:num w:numId="98" w16cid:durableId="193215806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703942826">
    <w:abstractNumId w:val="14"/>
  </w:num>
  <w:num w:numId="100" w16cid:durableId="407504142">
    <w:abstractNumId w:val="68"/>
  </w:num>
  <w:num w:numId="101" w16cid:durableId="382216401">
    <w:abstractNumId w:val="23"/>
  </w:num>
  <w:num w:numId="102" w16cid:durableId="1616904707">
    <w:abstractNumId w:val="48"/>
  </w:num>
  <w:num w:numId="103" w16cid:durableId="277108831">
    <w:abstractNumId w:val="109"/>
  </w:num>
  <w:num w:numId="104" w16cid:durableId="1764759064">
    <w:abstractNumId w:val="83"/>
  </w:num>
  <w:num w:numId="105" w16cid:durableId="812254457">
    <w:abstractNumId w:val="44"/>
  </w:num>
  <w:num w:numId="106" w16cid:durableId="233663500">
    <w:abstractNumId w:val="56"/>
  </w:num>
  <w:num w:numId="107" w16cid:durableId="1308169605">
    <w:abstractNumId w:val="43"/>
  </w:num>
  <w:num w:numId="108" w16cid:durableId="1631742813">
    <w:abstractNumId w:val="69"/>
  </w:num>
  <w:num w:numId="109" w16cid:durableId="1464809123">
    <w:abstractNumId w:val="18"/>
  </w:num>
  <w:num w:numId="110" w16cid:durableId="1016347421">
    <w:abstractNumId w:val="19"/>
  </w:num>
  <w:num w:numId="111" w16cid:durableId="2117140921">
    <w:abstractNumId w:val="7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2050" style="mso-position-horizontal-relative:margin;mso-width-relative:margin;mso-height-relative:margin"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40E"/>
    <w:rsid w:val="00001475"/>
    <w:rsid w:val="00003B8D"/>
    <w:rsid w:val="0000418C"/>
    <w:rsid w:val="000046E7"/>
    <w:rsid w:val="00004714"/>
    <w:rsid w:val="000054E8"/>
    <w:rsid w:val="000056C2"/>
    <w:rsid w:val="00006A46"/>
    <w:rsid w:val="0000770F"/>
    <w:rsid w:val="00007969"/>
    <w:rsid w:val="000110C0"/>
    <w:rsid w:val="000140CE"/>
    <w:rsid w:val="00014BFE"/>
    <w:rsid w:val="00014F62"/>
    <w:rsid w:val="000156A9"/>
    <w:rsid w:val="00015949"/>
    <w:rsid w:val="00015A51"/>
    <w:rsid w:val="00015C91"/>
    <w:rsid w:val="0001618F"/>
    <w:rsid w:val="00016520"/>
    <w:rsid w:val="000204D7"/>
    <w:rsid w:val="00022302"/>
    <w:rsid w:val="00022BCB"/>
    <w:rsid w:val="000231AD"/>
    <w:rsid w:val="000236BD"/>
    <w:rsid w:val="00023780"/>
    <w:rsid w:val="000241FB"/>
    <w:rsid w:val="00024BC9"/>
    <w:rsid w:val="00024CE4"/>
    <w:rsid w:val="00025D50"/>
    <w:rsid w:val="00027217"/>
    <w:rsid w:val="00027EB5"/>
    <w:rsid w:val="000318CC"/>
    <w:rsid w:val="000319FD"/>
    <w:rsid w:val="00031F11"/>
    <w:rsid w:val="00032A07"/>
    <w:rsid w:val="00033660"/>
    <w:rsid w:val="00033A2A"/>
    <w:rsid w:val="00033D7E"/>
    <w:rsid w:val="00033F99"/>
    <w:rsid w:val="00034B43"/>
    <w:rsid w:val="00036811"/>
    <w:rsid w:val="00036D7F"/>
    <w:rsid w:val="00037473"/>
    <w:rsid w:val="000377E0"/>
    <w:rsid w:val="00037827"/>
    <w:rsid w:val="00041611"/>
    <w:rsid w:val="000418FA"/>
    <w:rsid w:val="00042009"/>
    <w:rsid w:val="00042BF6"/>
    <w:rsid w:val="0004509A"/>
    <w:rsid w:val="0004590A"/>
    <w:rsid w:val="00046451"/>
    <w:rsid w:val="00046789"/>
    <w:rsid w:val="00046D14"/>
    <w:rsid w:val="000470F8"/>
    <w:rsid w:val="000514EB"/>
    <w:rsid w:val="00053B04"/>
    <w:rsid w:val="00055A42"/>
    <w:rsid w:val="000566A1"/>
    <w:rsid w:val="0006090A"/>
    <w:rsid w:val="00060C89"/>
    <w:rsid w:val="00061407"/>
    <w:rsid w:val="00061BA7"/>
    <w:rsid w:val="00061BEA"/>
    <w:rsid w:val="00063810"/>
    <w:rsid w:val="00064165"/>
    <w:rsid w:val="000657AB"/>
    <w:rsid w:val="00066BBF"/>
    <w:rsid w:val="00066BEA"/>
    <w:rsid w:val="00067425"/>
    <w:rsid w:val="00067A25"/>
    <w:rsid w:val="00070A57"/>
    <w:rsid w:val="00073B4F"/>
    <w:rsid w:val="00074C3C"/>
    <w:rsid w:val="00076449"/>
    <w:rsid w:val="00080375"/>
    <w:rsid w:val="000807B2"/>
    <w:rsid w:val="00081F4A"/>
    <w:rsid w:val="00082C77"/>
    <w:rsid w:val="000839A6"/>
    <w:rsid w:val="00084833"/>
    <w:rsid w:val="00084E19"/>
    <w:rsid w:val="00085C14"/>
    <w:rsid w:val="00086579"/>
    <w:rsid w:val="0008700B"/>
    <w:rsid w:val="00090355"/>
    <w:rsid w:val="00091C4C"/>
    <w:rsid w:val="00092643"/>
    <w:rsid w:val="0009316F"/>
    <w:rsid w:val="000933D8"/>
    <w:rsid w:val="00093F70"/>
    <w:rsid w:val="00094F4A"/>
    <w:rsid w:val="000965D4"/>
    <w:rsid w:val="000971DD"/>
    <w:rsid w:val="0009727A"/>
    <w:rsid w:val="000A015C"/>
    <w:rsid w:val="000A32A0"/>
    <w:rsid w:val="000A5859"/>
    <w:rsid w:val="000A5C74"/>
    <w:rsid w:val="000A605B"/>
    <w:rsid w:val="000A614B"/>
    <w:rsid w:val="000A697E"/>
    <w:rsid w:val="000A6CC9"/>
    <w:rsid w:val="000A7A7A"/>
    <w:rsid w:val="000B04D8"/>
    <w:rsid w:val="000B0BCE"/>
    <w:rsid w:val="000B0CEB"/>
    <w:rsid w:val="000B0D49"/>
    <w:rsid w:val="000B188B"/>
    <w:rsid w:val="000B210C"/>
    <w:rsid w:val="000B29C6"/>
    <w:rsid w:val="000B42FD"/>
    <w:rsid w:val="000B7280"/>
    <w:rsid w:val="000C0013"/>
    <w:rsid w:val="000C024F"/>
    <w:rsid w:val="000C08BD"/>
    <w:rsid w:val="000C0DC0"/>
    <w:rsid w:val="000C1AE8"/>
    <w:rsid w:val="000C2D48"/>
    <w:rsid w:val="000D00D4"/>
    <w:rsid w:val="000D0505"/>
    <w:rsid w:val="000D235A"/>
    <w:rsid w:val="000D2E1A"/>
    <w:rsid w:val="000D4918"/>
    <w:rsid w:val="000D5A26"/>
    <w:rsid w:val="000D6477"/>
    <w:rsid w:val="000D6C6E"/>
    <w:rsid w:val="000D6E48"/>
    <w:rsid w:val="000D7AB4"/>
    <w:rsid w:val="000E0812"/>
    <w:rsid w:val="000E1414"/>
    <w:rsid w:val="000E16ED"/>
    <w:rsid w:val="000E1AB0"/>
    <w:rsid w:val="000E1C09"/>
    <w:rsid w:val="000E2806"/>
    <w:rsid w:val="000E3116"/>
    <w:rsid w:val="000E31DD"/>
    <w:rsid w:val="000E3257"/>
    <w:rsid w:val="000E503D"/>
    <w:rsid w:val="000E5F80"/>
    <w:rsid w:val="000E7038"/>
    <w:rsid w:val="000E7AED"/>
    <w:rsid w:val="000F0548"/>
    <w:rsid w:val="000F1C78"/>
    <w:rsid w:val="000F2672"/>
    <w:rsid w:val="000F7E46"/>
    <w:rsid w:val="001001D0"/>
    <w:rsid w:val="0010104D"/>
    <w:rsid w:val="00101D5E"/>
    <w:rsid w:val="00101FC8"/>
    <w:rsid w:val="00102AFF"/>
    <w:rsid w:val="0010435A"/>
    <w:rsid w:val="00110DC8"/>
    <w:rsid w:val="00110DDD"/>
    <w:rsid w:val="00110DF8"/>
    <w:rsid w:val="00111892"/>
    <w:rsid w:val="00111AC5"/>
    <w:rsid w:val="00112BAA"/>
    <w:rsid w:val="00112DF2"/>
    <w:rsid w:val="00114953"/>
    <w:rsid w:val="00114D36"/>
    <w:rsid w:val="00115C0B"/>
    <w:rsid w:val="001161CF"/>
    <w:rsid w:val="0011708B"/>
    <w:rsid w:val="001174A0"/>
    <w:rsid w:val="0011750C"/>
    <w:rsid w:val="00117B9B"/>
    <w:rsid w:val="00117DC6"/>
    <w:rsid w:val="001203F9"/>
    <w:rsid w:val="001206E3"/>
    <w:rsid w:val="00121AFF"/>
    <w:rsid w:val="001220E0"/>
    <w:rsid w:val="001224D7"/>
    <w:rsid w:val="00122D54"/>
    <w:rsid w:val="00124324"/>
    <w:rsid w:val="001247E4"/>
    <w:rsid w:val="001255C2"/>
    <w:rsid w:val="00125915"/>
    <w:rsid w:val="00127361"/>
    <w:rsid w:val="0013018E"/>
    <w:rsid w:val="0013093B"/>
    <w:rsid w:val="00130F76"/>
    <w:rsid w:val="001327ED"/>
    <w:rsid w:val="00132995"/>
    <w:rsid w:val="00133AF8"/>
    <w:rsid w:val="00133C2D"/>
    <w:rsid w:val="00134A6E"/>
    <w:rsid w:val="00135090"/>
    <w:rsid w:val="0013543A"/>
    <w:rsid w:val="0013590C"/>
    <w:rsid w:val="00137960"/>
    <w:rsid w:val="00137DD0"/>
    <w:rsid w:val="00140600"/>
    <w:rsid w:val="001406AE"/>
    <w:rsid w:val="00141019"/>
    <w:rsid w:val="001417E2"/>
    <w:rsid w:val="00142FF4"/>
    <w:rsid w:val="00144561"/>
    <w:rsid w:val="00145327"/>
    <w:rsid w:val="00145AE9"/>
    <w:rsid w:val="00145B31"/>
    <w:rsid w:val="00145B72"/>
    <w:rsid w:val="00146758"/>
    <w:rsid w:val="001472D9"/>
    <w:rsid w:val="00147490"/>
    <w:rsid w:val="00151DC3"/>
    <w:rsid w:val="00152D79"/>
    <w:rsid w:val="00153C64"/>
    <w:rsid w:val="0015406B"/>
    <w:rsid w:val="0015535E"/>
    <w:rsid w:val="00156483"/>
    <w:rsid w:val="001578F4"/>
    <w:rsid w:val="00161700"/>
    <w:rsid w:val="00162361"/>
    <w:rsid w:val="00162BBE"/>
    <w:rsid w:val="001633A3"/>
    <w:rsid w:val="00163BEC"/>
    <w:rsid w:val="00163CC7"/>
    <w:rsid w:val="0016524E"/>
    <w:rsid w:val="00165501"/>
    <w:rsid w:val="0016562D"/>
    <w:rsid w:val="00166925"/>
    <w:rsid w:val="001669FF"/>
    <w:rsid w:val="00166A2E"/>
    <w:rsid w:val="0016744E"/>
    <w:rsid w:val="00167F43"/>
    <w:rsid w:val="00170EBC"/>
    <w:rsid w:val="001712A9"/>
    <w:rsid w:val="00171926"/>
    <w:rsid w:val="00172C69"/>
    <w:rsid w:val="00173073"/>
    <w:rsid w:val="00174EBB"/>
    <w:rsid w:val="001767D8"/>
    <w:rsid w:val="00176BB5"/>
    <w:rsid w:val="001771DC"/>
    <w:rsid w:val="001775A7"/>
    <w:rsid w:val="001800CE"/>
    <w:rsid w:val="00182BDB"/>
    <w:rsid w:val="00183996"/>
    <w:rsid w:val="00183ACE"/>
    <w:rsid w:val="00184AB1"/>
    <w:rsid w:val="00184B34"/>
    <w:rsid w:val="00184EA9"/>
    <w:rsid w:val="00185433"/>
    <w:rsid w:val="0018680E"/>
    <w:rsid w:val="00187E7E"/>
    <w:rsid w:val="00191499"/>
    <w:rsid w:val="0019231D"/>
    <w:rsid w:val="0019396D"/>
    <w:rsid w:val="00195981"/>
    <w:rsid w:val="00196012"/>
    <w:rsid w:val="0019792C"/>
    <w:rsid w:val="001A0656"/>
    <w:rsid w:val="001A1FEC"/>
    <w:rsid w:val="001A397F"/>
    <w:rsid w:val="001A456D"/>
    <w:rsid w:val="001A5809"/>
    <w:rsid w:val="001A5810"/>
    <w:rsid w:val="001A6F5C"/>
    <w:rsid w:val="001A72D3"/>
    <w:rsid w:val="001A74D0"/>
    <w:rsid w:val="001B14F6"/>
    <w:rsid w:val="001B1A00"/>
    <w:rsid w:val="001B1D1D"/>
    <w:rsid w:val="001B2E10"/>
    <w:rsid w:val="001B3CC3"/>
    <w:rsid w:val="001B4591"/>
    <w:rsid w:val="001B4ADB"/>
    <w:rsid w:val="001B4E33"/>
    <w:rsid w:val="001B79E5"/>
    <w:rsid w:val="001C2497"/>
    <w:rsid w:val="001C2844"/>
    <w:rsid w:val="001C29A6"/>
    <w:rsid w:val="001C3660"/>
    <w:rsid w:val="001C36D9"/>
    <w:rsid w:val="001C380C"/>
    <w:rsid w:val="001C48EF"/>
    <w:rsid w:val="001C5AB0"/>
    <w:rsid w:val="001C7715"/>
    <w:rsid w:val="001C7951"/>
    <w:rsid w:val="001C7B93"/>
    <w:rsid w:val="001D0441"/>
    <w:rsid w:val="001D08E9"/>
    <w:rsid w:val="001D0F9F"/>
    <w:rsid w:val="001D230B"/>
    <w:rsid w:val="001D2ECC"/>
    <w:rsid w:val="001D4993"/>
    <w:rsid w:val="001D4D41"/>
    <w:rsid w:val="001D644A"/>
    <w:rsid w:val="001D6FA5"/>
    <w:rsid w:val="001E0435"/>
    <w:rsid w:val="001E2BC1"/>
    <w:rsid w:val="001E37A4"/>
    <w:rsid w:val="001E459F"/>
    <w:rsid w:val="001E7723"/>
    <w:rsid w:val="001F091D"/>
    <w:rsid w:val="001F0AA4"/>
    <w:rsid w:val="001F0FC2"/>
    <w:rsid w:val="001F15D4"/>
    <w:rsid w:val="001F168C"/>
    <w:rsid w:val="001F2482"/>
    <w:rsid w:val="001F2D97"/>
    <w:rsid w:val="001F2DB0"/>
    <w:rsid w:val="001F3CA9"/>
    <w:rsid w:val="001F52CE"/>
    <w:rsid w:val="001F69F3"/>
    <w:rsid w:val="001F6B8F"/>
    <w:rsid w:val="001F7EE4"/>
    <w:rsid w:val="00200E55"/>
    <w:rsid w:val="0020182D"/>
    <w:rsid w:val="002029DD"/>
    <w:rsid w:val="00202ACE"/>
    <w:rsid w:val="00202D1C"/>
    <w:rsid w:val="002047C2"/>
    <w:rsid w:val="00205A3F"/>
    <w:rsid w:val="00206C91"/>
    <w:rsid w:val="00206CD3"/>
    <w:rsid w:val="002071F7"/>
    <w:rsid w:val="00207E2D"/>
    <w:rsid w:val="0021051F"/>
    <w:rsid w:val="00211165"/>
    <w:rsid w:val="00211BD9"/>
    <w:rsid w:val="00212238"/>
    <w:rsid w:val="002122E5"/>
    <w:rsid w:val="00213A5E"/>
    <w:rsid w:val="00213C99"/>
    <w:rsid w:val="00214C85"/>
    <w:rsid w:val="00216345"/>
    <w:rsid w:val="00217AAE"/>
    <w:rsid w:val="002207F8"/>
    <w:rsid w:val="00221314"/>
    <w:rsid w:val="00221A66"/>
    <w:rsid w:val="00221AFD"/>
    <w:rsid w:val="00221C1C"/>
    <w:rsid w:val="00222101"/>
    <w:rsid w:val="00223C94"/>
    <w:rsid w:val="00224D58"/>
    <w:rsid w:val="00226AA4"/>
    <w:rsid w:val="00226B10"/>
    <w:rsid w:val="0022712F"/>
    <w:rsid w:val="00230181"/>
    <w:rsid w:val="002323F0"/>
    <w:rsid w:val="002332CB"/>
    <w:rsid w:val="0023489A"/>
    <w:rsid w:val="00234A49"/>
    <w:rsid w:val="00235EC1"/>
    <w:rsid w:val="00237370"/>
    <w:rsid w:val="00237E80"/>
    <w:rsid w:val="002400FD"/>
    <w:rsid w:val="00241755"/>
    <w:rsid w:val="00241C1F"/>
    <w:rsid w:val="0024311C"/>
    <w:rsid w:val="002435D4"/>
    <w:rsid w:val="00243A6C"/>
    <w:rsid w:val="00243A7F"/>
    <w:rsid w:val="00243B36"/>
    <w:rsid w:val="00243BD4"/>
    <w:rsid w:val="002452DC"/>
    <w:rsid w:val="0024602A"/>
    <w:rsid w:val="00247E16"/>
    <w:rsid w:val="00251F8A"/>
    <w:rsid w:val="00252046"/>
    <w:rsid w:val="0025353E"/>
    <w:rsid w:val="002536B7"/>
    <w:rsid w:val="00254F61"/>
    <w:rsid w:val="00255282"/>
    <w:rsid w:val="00256F21"/>
    <w:rsid w:val="00256F60"/>
    <w:rsid w:val="00260BB3"/>
    <w:rsid w:val="00261E67"/>
    <w:rsid w:val="00262D81"/>
    <w:rsid w:val="002632D1"/>
    <w:rsid w:val="0026333D"/>
    <w:rsid w:val="00263667"/>
    <w:rsid w:val="0026429C"/>
    <w:rsid w:val="002646F9"/>
    <w:rsid w:val="00265E7C"/>
    <w:rsid w:val="002671C9"/>
    <w:rsid w:val="002671D6"/>
    <w:rsid w:val="00267550"/>
    <w:rsid w:val="00267B3E"/>
    <w:rsid w:val="002705AB"/>
    <w:rsid w:val="002705E0"/>
    <w:rsid w:val="002705EB"/>
    <w:rsid w:val="00271278"/>
    <w:rsid w:val="002715BC"/>
    <w:rsid w:val="00271760"/>
    <w:rsid w:val="00272AF8"/>
    <w:rsid w:val="002730B5"/>
    <w:rsid w:val="0027414A"/>
    <w:rsid w:val="00274920"/>
    <w:rsid w:val="00274D88"/>
    <w:rsid w:val="002751B3"/>
    <w:rsid w:val="002767DE"/>
    <w:rsid w:val="00276F32"/>
    <w:rsid w:val="00280FD7"/>
    <w:rsid w:val="00281C3C"/>
    <w:rsid w:val="0028365D"/>
    <w:rsid w:val="0028380B"/>
    <w:rsid w:val="00284BE0"/>
    <w:rsid w:val="002861A5"/>
    <w:rsid w:val="00287930"/>
    <w:rsid w:val="00287D74"/>
    <w:rsid w:val="00287F11"/>
    <w:rsid w:val="0029280A"/>
    <w:rsid w:val="0029298D"/>
    <w:rsid w:val="00292BD9"/>
    <w:rsid w:val="00293A9A"/>
    <w:rsid w:val="00294801"/>
    <w:rsid w:val="00295ADF"/>
    <w:rsid w:val="002967E1"/>
    <w:rsid w:val="00297D20"/>
    <w:rsid w:val="002A0E65"/>
    <w:rsid w:val="002A1D9D"/>
    <w:rsid w:val="002A2836"/>
    <w:rsid w:val="002A5645"/>
    <w:rsid w:val="002A5DD7"/>
    <w:rsid w:val="002A5F99"/>
    <w:rsid w:val="002B1C03"/>
    <w:rsid w:val="002B22B4"/>
    <w:rsid w:val="002B47C8"/>
    <w:rsid w:val="002B630C"/>
    <w:rsid w:val="002B6979"/>
    <w:rsid w:val="002B7550"/>
    <w:rsid w:val="002B7DCE"/>
    <w:rsid w:val="002C01E8"/>
    <w:rsid w:val="002C14E7"/>
    <w:rsid w:val="002C1D32"/>
    <w:rsid w:val="002C1FE2"/>
    <w:rsid w:val="002C231E"/>
    <w:rsid w:val="002C250E"/>
    <w:rsid w:val="002C2829"/>
    <w:rsid w:val="002C59C2"/>
    <w:rsid w:val="002C6334"/>
    <w:rsid w:val="002C7316"/>
    <w:rsid w:val="002C7688"/>
    <w:rsid w:val="002C7B14"/>
    <w:rsid w:val="002D21A3"/>
    <w:rsid w:val="002D2BD9"/>
    <w:rsid w:val="002D30C3"/>
    <w:rsid w:val="002D3307"/>
    <w:rsid w:val="002D39BB"/>
    <w:rsid w:val="002D402F"/>
    <w:rsid w:val="002D4838"/>
    <w:rsid w:val="002D7620"/>
    <w:rsid w:val="002D7695"/>
    <w:rsid w:val="002D77DC"/>
    <w:rsid w:val="002E03D1"/>
    <w:rsid w:val="002E07FA"/>
    <w:rsid w:val="002E08A1"/>
    <w:rsid w:val="002E2048"/>
    <w:rsid w:val="002E3753"/>
    <w:rsid w:val="002E51D0"/>
    <w:rsid w:val="002E5E05"/>
    <w:rsid w:val="002E5F6B"/>
    <w:rsid w:val="002E651A"/>
    <w:rsid w:val="002E66CF"/>
    <w:rsid w:val="002E7665"/>
    <w:rsid w:val="002E7C02"/>
    <w:rsid w:val="002F0176"/>
    <w:rsid w:val="002F0226"/>
    <w:rsid w:val="002F056B"/>
    <w:rsid w:val="002F1D09"/>
    <w:rsid w:val="002F2EDF"/>
    <w:rsid w:val="002F52A7"/>
    <w:rsid w:val="002F6ECD"/>
    <w:rsid w:val="00301B0C"/>
    <w:rsid w:val="003038CF"/>
    <w:rsid w:val="00304147"/>
    <w:rsid w:val="00304C5D"/>
    <w:rsid w:val="00305A9E"/>
    <w:rsid w:val="003061B7"/>
    <w:rsid w:val="003066B4"/>
    <w:rsid w:val="00306918"/>
    <w:rsid w:val="003069C5"/>
    <w:rsid w:val="00306E30"/>
    <w:rsid w:val="00307027"/>
    <w:rsid w:val="0030735F"/>
    <w:rsid w:val="00310229"/>
    <w:rsid w:val="003111C0"/>
    <w:rsid w:val="00312FC1"/>
    <w:rsid w:val="00313CEF"/>
    <w:rsid w:val="00313D33"/>
    <w:rsid w:val="00315205"/>
    <w:rsid w:val="003153C8"/>
    <w:rsid w:val="00315800"/>
    <w:rsid w:val="00317015"/>
    <w:rsid w:val="00317BC8"/>
    <w:rsid w:val="00320330"/>
    <w:rsid w:val="00322DD2"/>
    <w:rsid w:val="00324727"/>
    <w:rsid w:val="00324C83"/>
    <w:rsid w:val="003256D6"/>
    <w:rsid w:val="00325F4A"/>
    <w:rsid w:val="00326A88"/>
    <w:rsid w:val="00326E45"/>
    <w:rsid w:val="0033233D"/>
    <w:rsid w:val="00333505"/>
    <w:rsid w:val="0033556B"/>
    <w:rsid w:val="00335752"/>
    <w:rsid w:val="003359AE"/>
    <w:rsid w:val="00335A1E"/>
    <w:rsid w:val="00335CD9"/>
    <w:rsid w:val="0033676B"/>
    <w:rsid w:val="00336994"/>
    <w:rsid w:val="00340DC6"/>
    <w:rsid w:val="00340FE1"/>
    <w:rsid w:val="00342BDC"/>
    <w:rsid w:val="00343773"/>
    <w:rsid w:val="00343CB3"/>
    <w:rsid w:val="003453B0"/>
    <w:rsid w:val="00345D1A"/>
    <w:rsid w:val="003460B2"/>
    <w:rsid w:val="0034614F"/>
    <w:rsid w:val="00347712"/>
    <w:rsid w:val="00347BF3"/>
    <w:rsid w:val="0035031D"/>
    <w:rsid w:val="003503BB"/>
    <w:rsid w:val="00350867"/>
    <w:rsid w:val="003515C7"/>
    <w:rsid w:val="00351C4B"/>
    <w:rsid w:val="00351E18"/>
    <w:rsid w:val="00352D6E"/>
    <w:rsid w:val="003535C9"/>
    <w:rsid w:val="00353FC4"/>
    <w:rsid w:val="00355890"/>
    <w:rsid w:val="00355D53"/>
    <w:rsid w:val="003570C7"/>
    <w:rsid w:val="00361347"/>
    <w:rsid w:val="00363D04"/>
    <w:rsid w:val="0036405C"/>
    <w:rsid w:val="00364B3B"/>
    <w:rsid w:val="00365732"/>
    <w:rsid w:val="00365893"/>
    <w:rsid w:val="00366392"/>
    <w:rsid w:val="00366466"/>
    <w:rsid w:val="00366A16"/>
    <w:rsid w:val="00367CB5"/>
    <w:rsid w:val="003701ED"/>
    <w:rsid w:val="003723D9"/>
    <w:rsid w:val="003727EF"/>
    <w:rsid w:val="003804EE"/>
    <w:rsid w:val="0038201F"/>
    <w:rsid w:val="00383184"/>
    <w:rsid w:val="003831E5"/>
    <w:rsid w:val="0038352A"/>
    <w:rsid w:val="00383AF9"/>
    <w:rsid w:val="003842EA"/>
    <w:rsid w:val="00384F54"/>
    <w:rsid w:val="0038552F"/>
    <w:rsid w:val="00385A6C"/>
    <w:rsid w:val="003861ED"/>
    <w:rsid w:val="00386235"/>
    <w:rsid w:val="00386A2D"/>
    <w:rsid w:val="00387854"/>
    <w:rsid w:val="00390693"/>
    <w:rsid w:val="00390AAE"/>
    <w:rsid w:val="00391472"/>
    <w:rsid w:val="003937B8"/>
    <w:rsid w:val="00396241"/>
    <w:rsid w:val="00397C75"/>
    <w:rsid w:val="003A0365"/>
    <w:rsid w:val="003A06E7"/>
    <w:rsid w:val="003A1219"/>
    <w:rsid w:val="003A2433"/>
    <w:rsid w:val="003A470D"/>
    <w:rsid w:val="003A7F73"/>
    <w:rsid w:val="003B1621"/>
    <w:rsid w:val="003B3A99"/>
    <w:rsid w:val="003B3BA5"/>
    <w:rsid w:val="003B48D0"/>
    <w:rsid w:val="003B503C"/>
    <w:rsid w:val="003B5156"/>
    <w:rsid w:val="003B61C7"/>
    <w:rsid w:val="003B669E"/>
    <w:rsid w:val="003B7906"/>
    <w:rsid w:val="003C104E"/>
    <w:rsid w:val="003C26E9"/>
    <w:rsid w:val="003C32F1"/>
    <w:rsid w:val="003C4FB5"/>
    <w:rsid w:val="003C5C6C"/>
    <w:rsid w:val="003C5CF7"/>
    <w:rsid w:val="003C6088"/>
    <w:rsid w:val="003C62EC"/>
    <w:rsid w:val="003C67B7"/>
    <w:rsid w:val="003C6A13"/>
    <w:rsid w:val="003C7941"/>
    <w:rsid w:val="003C7CFE"/>
    <w:rsid w:val="003D0545"/>
    <w:rsid w:val="003D0E4A"/>
    <w:rsid w:val="003D1725"/>
    <w:rsid w:val="003D1940"/>
    <w:rsid w:val="003D2ABC"/>
    <w:rsid w:val="003D2DC3"/>
    <w:rsid w:val="003D34B1"/>
    <w:rsid w:val="003D4041"/>
    <w:rsid w:val="003D5036"/>
    <w:rsid w:val="003D53C4"/>
    <w:rsid w:val="003D56B5"/>
    <w:rsid w:val="003D60F0"/>
    <w:rsid w:val="003D61FA"/>
    <w:rsid w:val="003D73D8"/>
    <w:rsid w:val="003D76AE"/>
    <w:rsid w:val="003E0177"/>
    <w:rsid w:val="003E0B51"/>
    <w:rsid w:val="003E1482"/>
    <w:rsid w:val="003E17E5"/>
    <w:rsid w:val="003E2157"/>
    <w:rsid w:val="003E42CE"/>
    <w:rsid w:val="003E48E7"/>
    <w:rsid w:val="003E58C4"/>
    <w:rsid w:val="003E5E88"/>
    <w:rsid w:val="003E5EEE"/>
    <w:rsid w:val="003E6703"/>
    <w:rsid w:val="003E6D16"/>
    <w:rsid w:val="003F09F6"/>
    <w:rsid w:val="003F171A"/>
    <w:rsid w:val="003F1C72"/>
    <w:rsid w:val="003F2F88"/>
    <w:rsid w:val="003F348D"/>
    <w:rsid w:val="003F384F"/>
    <w:rsid w:val="003F487A"/>
    <w:rsid w:val="003F5357"/>
    <w:rsid w:val="003F7117"/>
    <w:rsid w:val="003F7193"/>
    <w:rsid w:val="00400730"/>
    <w:rsid w:val="00400988"/>
    <w:rsid w:val="00401392"/>
    <w:rsid w:val="00401A5B"/>
    <w:rsid w:val="00401CBF"/>
    <w:rsid w:val="0040277C"/>
    <w:rsid w:val="00402996"/>
    <w:rsid w:val="00403655"/>
    <w:rsid w:val="0040371F"/>
    <w:rsid w:val="00404E2D"/>
    <w:rsid w:val="00406402"/>
    <w:rsid w:val="0040741A"/>
    <w:rsid w:val="00407420"/>
    <w:rsid w:val="00407BE0"/>
    <w:rsid w:val="00410144"/>
    <w:rsid w:val="00410722"/>
    <w:rsid w:val="00410B4C"/>
    <w:rsid w:val="004115CC"/>
    <w:rsid w:val="00412647"/>
    <w:rsid w:val="004136FD"/>
    <w:rsid w:val="00413952"/>
    <w:rsid w:val="004139E1"/>
    <w:rsid w:val="00413C09"/>
    <w:rsid w:val="00414747"/>
    <w:rsid w:val="00415784"/>
    <w:rsid w:val="00415D62"/>
    <w:rsid w:val="00415EF7"/>
    <w:rsid w:val="00420322"/>
    <w:rsid w:val="004211A8"/>
    <w:rsid w:val="00421987"/>
    <w:rsid w:val="00421B0C"/>
    <w:rsid w:val="00422283"/>
    <w:rsid w:val="00422C38"/>
    <w:rsid w:val="004240EC"/>
    <w:rsid w:val="00426A0F"/>
    <w:rsid w:val="00426A7C"/>
    <w:rsid w:val="00430704"/>
    <w:rsid w:val="00431CB6"/>
    <w:rsid w:val="00433588"/>
    <w:rsid w:val="00433D2C"/>
    <w:rsid w:val="0043434D"/>
    <w:rsid w:val="00434CAB"/>
    <w:rsid w:val="004353EE"/>
    <w:rsid w:val="00435899"/>
    <w:rsid w:val="00435B24"/>
    <w:rsid w:val="00436510"/>
    <w:rsid w:val="00436E98"/>
    <w:rsid w:val="00437DCE"/>
    <w:rsid w:val="00437F6F"/>
    <w:rsid w:val="00437F8C"/>
    <w:rsid w:val="00440835"/>
    <w:rsid w:val="00441358"/>
    <w:rsid w:val="004413AA"/>
    <w:rsid w:val="00441F8F"/>
    <w:rsid w:val="004426FA"/>
    <w:rsid w:val="00445068"/>
    <w:rsid w:val="00447C47"/>
    <w:rsid w:val="00447F4B"/>
    <w:rsid w:val="00454874"/>
    <w:rsid w:val="00454EE3"/>
    <w:rsid w:val="0045503A"/>
    <w:rsid w:val="00455B02"/>
    <w:rsid w:val="00456811"/>
    <w:rsid w:val="00456EA6"/>
    <w:rsid w:val="004577F1"/>
    <w:rsid w:val="004617ED"/>
    <w:rsid w:val="00461BB8"/>
    <w:rsid w:val="004626D8"/>
    <w:rsid w:val="00462B69"/>
    <w:rsid w:val="00462C98"/>
    <w:rsid w:val="00462D62"/>
    <w:rsid w:val="00463746"/>
    <w:rsid w:val="004641F8"/>
    <w:rsid w:val="004652C7"/>
    <w:rsid w:val="0046742F"/>
    <w:rsid w:val="0047149D"/>
    <w:rsid w:val="004721D5"/>
    <w:rsid w:val="0047362A"/>
    <w:rsid w:val="004739F1"/>
    <w:rsid w:val="00474E54"/>
    <w:rsid w:val="00476391"/>
    <w:rsid w:val="00476C74"/>
    <w:rsid w:val="004774ED"/>
    <w:rsid w:val="0047791A"/>
    <w:rsid w:val="00480CDC"/>
    <w:rsid w:val="004824AE"/>
    <w:rsid w:val="004830AF"/>
    <w:rsid w:val="00483491"/>
    <w:rsid w:val="00485336"/>
    <w:rsid w:val="00486347"/>
    <w:rsid w:val="00486350"/>
    <w:rsid w:val="00491C2F"/>
    <w:rsid w:val="0049377B"/>
    <w:rsid w:val="00495A23"/>
    <w:rsid w:val="00495F30"/>
    <w:rsid w:val="004A01BF"/>
    <w:rsid w:val="004A0508"/>
    <w:rsid w:val="004A067F"/>
    <w:rsid w:val="004A189B"/>
    <w:rsid w:val="004A2375"/>
    <w:rsid w:val="004A3718"/>
    <w:rsid w:val="004A3FE8"/>
    <w:rsid w:val="004A4FA8"/>
    <w:rsid w:val="004A57F2"/>
    <w:rsid w:val="004A5F5F"/>
    <w:rsid w:val="004A5FE5"/>
    <w:rsid w:val="004A76C2"/>
    <w:rsid w:val="004A772E"/>
    <w:rsid w:val="004A7A77"/>
    <w:rsid w:val="004B07AD"/>
    <w:rsid w:val="004B2D94"/>
    <w:rsid w:val="004B2EB0"/>
    <w:rsid w:val="004B30D3"/>
    <w:rsid w:val="004B475A"/>
    <w:rsid w:val="004B587D"/>
    <w:rsid w:val="004C07E7"/>
    <w:rsid w:val="004C1989"/>
    <w:rsid w:val="004C3189"/>
    <w:rsid w:val="004C3195"/>
    <w:rsid w:val="004C3B0B"/>
    <w:rsid w:val="004C3BD8"/>
    <w:rsid w:val="004C3F8C"/>
    <w:rsid w:val="004C4F80"/>
    <w:rsid w:val="004C583C"/>
    <w:rsid w:val="004C5994"/>
    <w:rsid w:val="004C599E"/>
    <w:rsid w:val="004C6CF3"/>
    <w:rsid w:val="004C7CCA"/>
    <w:rsid w:val="004C7F03"/>
    <w:rsid w:val="004D038A"/>
    <w:rsid w:val="004D06D5"/>
    <w:rsid w:val="004D1105"/>
    <w:rsid w:val="004D1BA7"/>
    <w:rsid w:val="004D1F4D"/>
    <w:rsid w:val="004D2C60"/>
    <w:rsid w:val="004D3E21"/>
    <w:rsid w:val="004D431D"/>
    <w:rsid w:val="004D4773"/>
    <w:rsid w:val="004D4D64"/>
    <w:rsid w:val="004D5883"/>
    <w:rsid w:val="004D5E0A"/>
    <w:rsid w:val="004D6685"/>
    <w:rsid w:val="004E167D"/>
    <w:rsid w:val="004E1C43"/>
    <w:rsid w:val="004E1CBE"/>
    <w:rsid w:val="004E1D05"/>
    <w:rsid w:val="004E1D14"/>
    <w:rsid w:val="004E3669"/>
    <w:rsid w:val="004E47A0"/>
    <w:rsid w:val="004E4D78"/>
    <w:rsid w:val="004E502C"/>
    <w:rsid w:val="004E514D"/>
    <w:rsid w:val="004F23DD"/>
    <w:rsid w:val="004F359C"/>
    <w:rsid w:val="004F3844"/>
    <w:rsid w:val="004F3A9B"/>
    <w:rsid w:val="004F4FFB"/>
    <w:rsid w:val="004F6693"/>
    <w:rsid w:val="004F7069"/>
    <w:rsid w:val="004F77BF"/>
    <w:rsid w:val="00501283"/>
    <w:rsid w:val="00501488"/>
    <w:rsid w:val="005026E5"/>
    <w:rsid w:val="00502B0E"/>
    <w:rsid w:val="00502BB3"/>
    <w:rsid w:val="00502D2E"/>
    <w:rsid w:val="005033A2"/>
    <w:rsid w:val="00504CBE"/>
    <w:rsid w:val="00505748"/>
    <w:rsid w:val="00505B64"/>
    <w:rsid w:val="00507CCB"/>
    <w:rsid w:val="00510AF1"/>
    <w:rsid w:val="00511699"/>
    <w:rsid w:val="005128B4"/>
    <w:rsid w:val="00512E70"/>
    <w:rsid w:val="005131C1"/>
    <w:rsid w:val="00513FF5"/>
    <w:rsid w:val="00514230"/>
    <w:rsid w:val="0051428B"/>
    <w:rsid w:val="005145D7"/>
    <w:rsid w:val="00514DE7"/>
    <w:rsid w:val="005152DC"/>
    <w:rsid w:val="00515954"/>
    <w:rsid w:val="00515B7E"/>
    <w:rsid w:val="005168B8"/>
    <w:rsid w:val="00516B3B"/>
    <w:rsid w:val="00516ECA"/>
    <w:rsid w:val="005205C1"/>
    <w:rsid w:val="00520B43"/>
    <w:rsid w:val="005219A1"/>
    <w:rsid w:val="0052255E"/>
    <w:rsid w:val="00522AEF"/>
    <w:rsid w:val="00523BD0"/>
    <w:rsid w:val="00523C53"/>
    <w:rsid w:val="0052420B"/>
    <w:rsid w:val="005248C9"/>
    <w:rsid w:val="005260EE"/>
    <w:rsid w:val="00526465"/>
    <w:rsid w:val="0052653B"/>
    <w:rsid w:val="00526A60"/>
    <w:rsid w:val="0053288F"/>
    <w:rsid w:val="0053337D"/>
    <w:rsid w:val="00535212"/>
    <w:rsid w:val="0053534B"/>
    <w:rsid w:val="00536E9D"/>
    <w:rsid w:val="00540700"/>
    <w:rsid w:val="00540818"/>
    <w:rsid w:val="00540F23"/>
    <w:rsid w:val="00541070"/>
    <w:rsid w:val="00541482"/>
    <w:rsid w:val="005418B1"/>
    <w:rsid w:val="00541976"/>
    <w:rsid w:val="00542282"/>
    <w:rsid w:val="00542CB9"/>
    <w:rsid w:val="00543D07"/>
    <w:rsid w:val="00544626"/>
    <w:rsid w:val="00544AAD"/>
    <w:rsid w:val="00544D90"/>
    <w:rsid w:val="0054529B"/>
    <w:rsid w:val="00546095"/>
    <w:rsid w:val="005479D4"/>
    <w:rsid w:val="00550075"/>
    <w:rsid w:val="0055115C"/>
    <w:rsid w:val="005516F0"/>
    <w:rsid w:val="00551732"/>
    <w:rsid w:val="0055237D"/>
    <w:rsid w:val="00555A6A"/>
    <w:rsid w:val="0055696A"/>
    <w:rsid w:val="0056532E"/>
    <w:rsid w:val="00565EB7"/>
    <w:rsid w:val="00566D85"/>
    <w:rsid w:val="00566E73"/>
    <w:rsid w:val="005671BE"/>
    <w:rsid w:val="00567C02"/>
    <w:rsid w:val="00571449"/>
    <w:rsid w:val="00575929"/>
    <w:rsid w:val="00576363"/>
    <w:rsid w:val="005768B0"/>
    <w:rsid w:val="00580207"/>
    <w:rsid w:val="00583D32"/>
    <w:rsid w:val="00583EBA"/>
    <w:rsid w:val="0059033E"/>
    <w:rsid w:val="00590C88"/>
    <w:rsid w:val="00590CF0"/>
    <w:rsid w:val="00592793"/>
    <w:rsid w:val="00592948"/>
    <w:rsid w:val="005946D0"/>
    <w:rsid w:val="00594A17"/>
    <w:rsid w:val="00596015"/>
    <w:rsid w:val="00596A30"/>
    <w:rsid w:val="005A1C9F"/>
    <w:rsid w:val="005A1E77"/>
    <w:rsid w:val="005A2AAA"/>
    <w:rsid w:val="005A2F07"/>
    <w:rsid w:val="005A39E5"/>
    <w:rsid w:val="005A3B2E"/>
    <w:rsid w:val="005A452E"/>
    <w:rsid w:val="005A4C2C"/>
    <w:rsid w:val="005A4C31"/>
    <w:rsid w:val="005A4D72"/>
    <w:rsid w:val="005A7B9E"/>
    <w:rsid w:val="005B1118"/>
    <w:rsid w:val="005B1412"/>
    <w:rsid w:val="005B2A97"/>
    <w:rsid w:val="005B2CFD"/>
    <w:rsid w:val="005B2F41"/>
    <w:rsid w:val="005B357B"/>
    <w:rsid w:val="005B3ABA"/>
    <w:rsid w:val="005B4651"/>
    <w:rsid w:val="005B5906"/>
    <w:rsid w:val="005B74B5"/>
    <w:rsid w:val="005B7AC4"/>
    <w:rsid w:val="005C0A2C"/>
    <w:rsid w:val="005C177B"/>
    <w:rsid w:val="005C221D"/>
    <w:rsid w:val="005C2767"/>
    <w:rsid w:val="005C3301"/>
    <w:rsid w:val="005C4373"/>
    <w:rsid w:val="005C46B2"/>
    <w:rsid w:val="005C50F3"/>
    <w:rsid w:val="005C5203"/>
    <w:rsid w:val="005C5F21"/>
    <w:rsid w:val="005C6558"/>
    <w:rsid w:val="005D0ED0"/>
    <w:rsid w:val="005D260F"/>
    <w:rsid w:val="005D2654"/>
    <w:rsid w:val="005D3F06"/>
    <w:rsid w:val="005D41D8"/>
    <w:rsid w:val="005D42E1"/>
    <w:rsid w:val="005D4595"/>
    <w:rsid w:val="005D4936"/>
    <w:rsid w:val="005D51FC"/>
    <w:rsid w:val="005D5463"/>
    <w:rsid w:val="005D62F1"/>
    <w:rsid w:val="005D6EFF"/>
    <w:rsid w:val="005D7CC6"/>
    <w:rsid w:val="005E0189"/>
    <w:rsid w:val="005E09C3"/>
    <w:rsid w:val="005E125F"/>
    <w:rsid w:val="005E1B5F"/>
    <w:rsid w:val="005E24A9"/>
    <w:rsid w:val="005E287C"/>
    <w:rsid w:val="005E3242"/>
    <w:rsid w:val="005E367F"/>
    <w:rsid w:val="005E3FF1"/>
    <w:rsid w:val="005E490A"/>
    <w:rsid w:val="005E4AA9"/>
    <w:rsid w:val="005E4EC5"/>
    <w:rsid w:val="005E5232"/>
    <w:rsid w:val="005E5A7A"/>
    <w:rsid w:val="005E6EDC"/>
    <w:rsid w:val="005E7320"/>
    <w:rsid w:val="005F05E1"/>
    <w:rsid w:val="005F0B24"/>
    <w:rsid w:val="005F2B7E"/>
    <w:rsid w:val="005F2BF2"/>
    <w:rsid w:val="005F30FE"/>
    <w:rsid w:val="005F4056"/>
    <w:rsid w:val="005F4797"/>
    <w:rsid w:val="005F5BA0"/>
    <w:rsid w:val="005F5BE9"/>
    <w:rsid w:val="005F6040"/>
    <w:rsid w:val="005F6CAA"/>
    <w:rsid w:val="005F6E48"/>
    <w:rsid w:val="005F7274"/>
    <w:rsid w:val="0060044E"/>
    <w:rsid w:val="00600878"/>
    <w:rsid w:val="00600E6F"/>
    <w:rsid w:val="00601D1D"/>
    <w:rsid w:val="00602FEA"/>
    <w:rsid w:val="00604E96"/>
    <w:rsid w:val="006056D2"/>
    <w:rsid w:val="00606600"/>
    <w:rsid w:val="0061081F"/>
    <w:rsid w:val="00610AD0"/>
    <w:rsid w:val="00611B8A"/>
    <w:rsid w:val="0061365F"/>
    <w:rsid w:val="006140AC"/>
    <w:rsid w:val="006141C7"/>
    <w:rsid w:val="006141DC"/>
    <w:rsid w:val="00614D10"/>
    <w:rsid w:val="006154C6"/>
    <w:rsid w:val="006167E2"/>
    <w:rsid w:val="00616D5B"/>
    <w:rsid w:val="00617EE0"/>
    <w:rsid w:val="00621466"/>
    <w:rsid w:val="00621E8B"/>
    <w:rsid w:val="006230C4"/>
    <w:rsid w:val="0062311C"/>
    <w:rsid w:val="00623482"/>
    <w:rsid w:val="00623972"/>
    <w:rsid w:val="00627CFC"/>
    <w:rsid w:val="00630D76"/>
    <w:rsid w:val="00630F01"/>
    <w:rsid w:val="00632BCC"/>
    <w:rsid w:val="0063338B"/>
    <w:rsid w:val="00633C2A"/>
    <w:rsid w:val="00635381"/>
    <w:rsid w:val="006361BF"/>
    <w:rsid w:val="006365F4"/>
    <w:rsid w:val="00637019"/>
    <w:rsid w:val="006370D3"/>
    <w:rsid w:val="00640523"/>
    <w:rsid w:val="00640EBD"/>
    <w:rsid w:val="00640F13"/>
    <w:rsid w:val="00641087"/>
    <w:rsid w:val="006411DD"/>
    <w:rsid w:val="00641DA1"/>
    <w:rsid w:val="00642539"/>
    <w:rsid w:val="006429A7"/>
    <w:rsid w:val="00643746"/>
    <w:rsid w:val="006459A8"/>
    <w:rsid w:val="00646824"/>
    <w:rsid w:val="00647A4A"/>
    <w:rsid w:val="00647B1C"/>
    <w:rsid w:val="00651377"/>
    <w:rsid w:val="00651F48"/>
    <w:rsid w:val="00653331"/>
    <w:rsid w:val="00654220"/>
    <w:rsid w:val="00655072"/>
    <w:rsid w:val="00655268"/>
    <w:rsid w:val="0065619F"/>
    <w:rsid w:val="00656D3C"/>
    <w:rsid w:val="00657604"/>
    <w:rsid w:val="00657CA6"/>
    <w:rsid w:val="00661D0F"/>
    <w:rsid w:val="00662254"/>
    <w:rsid w:val="00664784"/>
    <w:rsid w:val="00664B64"/>
    <w:rsid w:val="00664EBC"/>
    <w:rsid w:val="00666F81"/>
    <w:rsid w:val="00670EDF"/>
    <w:rsid w:val="00671700"/>
    <w:rsid w:val="006726E2"/>
    <w:rsid w:val="0067314E"/>
    <w:rsid w:val="00673410"/>
    <w:rsid w:val="00674909"/>
    <w:rsid w:val="00674F95"/>
    <w:rsid w:val="00675559"/>
    <w:rsid w:val="00675592"/>
    <w:rsid w:val="006764A8"/>
    <w:rsid w:val="00681F1A"/>
    <w:rsid w:val="00681FEC"/>
    <w:rsid w:val="00682370"/>
    <w:rsid w:val="006837E9"/>
    <w:rsid w:val="00683BE2"/>
    <w:rsid w:val="00683CB1"/>
    <w:rsid w:val="00685254"/>
    <w:rsid w:val="00685D46"/>
    <w:rsid w:val="006861E0"/>
    <w:rsid w:val="00690968"/>
    <w:rsid w:val="00690A43"/>
    <w:rsid w:val="00691A52"/>
    <w:rsid w:val="00692065"/>
    <w:rsid w:val="00692A99"/>
    <w:rsid w:val="00693879"/>
    <w:rsid w:val="00693976"/>
    <w:rsid w:val="006939EB"/>
    <w:rsid w:val="00693B08"/>
    <w:rsid w:val="00693EDF"/>
    <w:rsid w:val="006941B6"/>
    <w:rsid w:val="006976BA"/>
    <w:rsid w:val="006A080C"/>
    <w:rsid w:val="006A1451"/>
    <w:rsid w:val="006A1718"/>
    <w:rsid w:val="006A192A"/>
    <w:rsid w:val="006A2B18"/>
    <w:rsid w:val="006A3911"/>
    <w:rsid w:val="006A40DD"/>
    <w:rsid w:val="006A574D"/>
    <w:rsid w:val="006A754E"/>
    <w:rsid w:val="006A7A65"/>
    <w:rsid w:val="006A7B62"/>
    <w:rsid w:val="006A7E38"/>
    <w:rsid w:val="006B00B1"/>
    <w:rsid w:val="006B11D4"/>
    <w:rsid w:val="006B11E0"/>
    <w:rsid w:val="006B14A5"/>
    <w:rsid w:val="006B1AB5"/>
    <w:rsid w:val="006B1E5A"/>
    <w:rsid w:val="006B460E"/>
    <w:rsid w:val="006B4C31"/>
    <w:rsid w:val="006B5886"/>
    <w:rsid w:val="006C0205"/>
    <w:rsid w:val="006C08C7"/>
    <w:rsid w:val="006C0D84"/>
    <w:rsid w:val="006C10B7"/>
    <w:rsid w:val="006C2601"/>
    <w:rsid w:val="006C31C3"/>
    <w:rsid w:val="006C3E06"/>
    <w:rsid w:val="006C4366"/>
    <w:rsid w:val="006C515A"/>
    <w:rsid w:val="006D121A"/>
    <w:rsid w:val="006D1E10"/>
    <w:rsid w:val="006D250B"/>
    <w:rsid w:val="006D4CF5"/>
    <w:rsid w:val="006E037B"/>
    <w:rsid w:val="006E075E"/>
    <w:rsid w:val="006E078A"/>
    <w:rsid w:val="006E093B"/>
    <w:rsid w:val="006E152A"/>
    <w:rsid w:val="006E3155"/>
    <w:rsid w:val="006E33BC"/>
    <w:rsid w:val="006E44EB"/>
    <w:rsid w:val="006E4916"/>
    <w:rsid w:val="006E59E0"/>
    <w:rsid w:val="006E7931"/>
    <w:rsid w:val="006F0D96"/>
    <w:rsid w:val="006F1390"/>
    <w:rsid w:val="006F13FA"/>
    <w:rsid w:val="006F19B3"/>
    <w:rsid w:val="006F1BA6"/>
    <w:rsid w:val="006F2304"/>
    <w:rsid w:val="006F29C6"/>
    <w:rsid w:val="006F2D3F"/>
    <w:rsid w:val="006F4386"/>
    <w:rsid w:val="006F5004"/>
    <w:rsid w:val="006F5C75"/>
    <w:rsid w:val="006F635D"/>
    <w:rsid w:val="006F7616"/>
    <w:rsid w:val="00700446"/>
    <w:rsid w:val="0070074B"/>
    <w:rsid w:val="00700A53"/>
    <w:rsid w:val="007020BF"/>
    <w:rsid w:val="007023E8"/>
    <w:rsid w:val="007029D7"/>
    <w:rsid w:val="00703127"/>
    <w:rsid w:val="007031EF"/>
    <w:rsid w:val="0070377E"/>
    <w:rsid w:val="00704158"/>
    <w:rsid w:val="00704801"/>
    <w:rsid w:val="00704B2F"/>
    <w:rsid w:val="00704CC9"/>
    <w:rsid w:val="007071C3"/>
    <w:rsid w:val="00707CDE"/>
    <w:rsid w:val="00707F05"/>
    <w:rsid w:val="00711865"/>
    <w:rsid w:val="00712034"/>
    <w:rsid w:val="00712FF3"/>
    <w:rsid w:val="007141EA"/>
    <w:rsid w:val="00715303"/>
    <w:rsid w:val="007159C8"/>
    <w:rsid w:val="007163DB"/>
    <w:rsid w:val="00716491"/>
    <w:rsid w:val="0071684B"/>
    <w:rsid w:val="007170CE"/>
    <w:rsid w:val="007174A1"/>
    <w:rsid w:val="007174AA"/>
    <w:rsid w:val="007177C4"/>
    <w:rsid w:val="007219ED"/>
    <w:rsid w:val="00722664"/>
    <w:rsid w:val="0072286D"/>
    <w:rsid w:val="00723581"/>
    <w:rsid w:val="00723B21"/>
    <w:rsid w:val="007243CA"/>
    <w:rsid w:val="00724AAA"/>
    <w:rsid w:val="00725181"/>
    <w:rsid w:val="0072693A"/>
    <w:rsid w:val="00726DC7"/>
    <w:rsid w:val="007314A8"/>
    <w:rsid w:val="00733E59"/>
    <w:rsid w:val="00736142"/>
    <w:rsid w:val="007366D5"/>
    <w:rsid w:val="007400CD"/>
    <w:rsid w:val="00743073"/>
    <w:rsid w:val="007443B9"/>
    <w:rsid w:val="00746C4C"/>
    <w:rsid w:val="0075133F"/>
    <w:rsid w:val="00752D4D"/>
    <w:rsid w:val="0075459C"/>
    <w:rsid w:val="007545F4"/>
    <w:rsid w:val="00754DD9"/>
    <w:rsid w:val="00755726"/>
    <w:rsid w:val="00755DD0"/>
    <w:rsid w:val="0076005B"/>
    <w:rsid w:val="007600F7"/>
    <w:rsid w:val="007612FD"/>
    <w:rsid w:val="007626C1"/>
    <w:rsid w:val="0076311B"/>
    <w:rsid w:val="007631AD"/>
    <w:rsid w:val="00763506"/>
    <w:rsid w:val="00763F4C"/>
    <w:rsid w:val="00764D23"/>
    <w:rsid w:val="00765CD4"/>
    <w:rsid w:val="00765FB9"/>
    <w:rsid w:val="00766BDC"/>
    <w:rsid w:val="00767241"/>
    <w:rsid w:val="00770717"/>
    <w:rsid w:val="00771312"/>
    <w:rsid w:val="007726F3"/>
    <w:rsid w:val="0077275D"/>
    <w:rsid w:val="0077372E"/>
    <w:rsid w:val="00773BDA"/>
    <w:rsid w:val="007747BB"/>
    <w:rsid w:val="00775138"/>
    <w:rsid w:val="007757B5"/>
    <w:rsid w:val="007768FA"/>
    <w:rsid w:val="0078061B"/>
    <w:rsid w:val="007807AE"/>
    <w:rsid w:val="00780EF3"/>
    <w:rsid w:val="00782355"/>
    <w:rsid w:val="007825DF"/>
    <w:rsid w:val="0078283E"/>
    <w:rsid w:val="007837A5"/>
    <w:rsid w:val="0078433E"/>
    <w:rsid w:val="0078462F"/>
    <w:rsid w:val="0078496E"/>
    <w:rsid w:val="00784BDB"/>
    <w:rsid w:val="00785772"/>
    <w:rsid w:val="00785E01"/>
    <w:rsid w:val="00786A4C"/>
    <w:rsid w:val="00787768"/>
    <w:rsid w:val="007903CA"/>
    <w:rsid w:val="007924EA"/>
    <w:rsid w:val="0079385C"/>
    <w:rsid w:val="00793F4F"/>
    <w:rsid w:val="00793FD7"/>
    <w:rsid w:val="00794046"/>
    <w:rsid w:val="00794587"/>
    <w:rsid w:val="00794CB1"/>
    <w:rsid w:val="00795FD9"/>
    <w:rsid w:val="00796EB2"/>
    <w:rsid w:val="00797687"/>
    <w:rsid w:val="007A0957"/>
    <w:rsid w:val="007A0C16"/>
    <w:rsid w:val="007A1470"/>
    <w:rsid w:val="007A14C2"/>
    <w:rsid w:val="007A23DF"/>
    <w:rsid w:val="007A56E1"/>
    <w:rsid w:val="007A5A09"/>
    <w:rsid w:val="007A63CC"/>
    <w:rsid w:val="007A6BEA"/>
    <w:rsid w:val="007A6D88"/>
    <w:rsid w:val="007A7010"/>
    <w:rsid w:val="007B1A94"/>
    <w:rsid w:val="007B1C0B"/>
    <w:rsid w:val="007B1DF6"/>
    <w:rsid w:val="007B1FC9"/>
    <w:rsid w:val="007B351E"/>
    <w:rsid w:val="007B3651"/>
    <w:rsid w:val="007B3BC6"/>
    <w:rsid w:val="007B3D8A"/>
    <w:rsid w:val="007B4AC8"/>
    <w:rsid w:val="007B4C32"/>
    <w:rsid w:val="007B52DC"/>
    <w:rsid w:val="007B6A25"/>
    <w:rsid w:val="007B6BC9"/>
    <w:rsid w:val="007B7626"/>
    <w:rsid w:val="007B792C"/>
    <w:rsid w:val="007B7A88"/>
    <w:rsid w:val="007B7A9C"/>
    <w:rsid w:val="007C008B"/>
    <w:rsid w:val="007C33F8"/>
    <w:rsid w:val="007C39C2"/>
    <w:rsid w:val="007C48AE"/>
    <w:rsid w:val="007C4B9A"/>
    <w:rsid w:val="007C4F53"/>
    <w:rsid w:val="007C56EE"/>
    <w:rsid w:val="007C57BA"/>
    <w:rsid w:val="007C6EBE"/>
    <w:rsid w:val="007C7B48"/>
    <w:rsid w:val="007D100B"/>
    <w:rsid w:val="007D1276"/>
    <w:rsid w:val="007D1DC4"/>
    <w:rsid w:val="007D2032"/>
    <w:rsid w:val="007D2A3E"/>
    <w:rsid w:val="007D3BF2"/>
    <w:rsid w:val="007D4EE5"/>
    <w:rsid w:val="007D515B"/>
    <w:rsid w:val="007D791D"/>
    <w:rsid w:val="007E075E"/>
    <w:rsid w:val="007E1C11"/>
    <w:rsid w:val="007E2BD2"/>
    <w:rsid w:val="007E3C19"/>
    <w:rsid w:val="007E3D62"/>
    <w:rsid w:val="007E3D86"/>
    <w:rsid w:val="007E3E46"/>
    <w:rsid w:val="007E569A"/>
    <w:rsid w:val="007E56A9"/>
    <w:rsid w:val="007E6333"/>
    <w:rsid w:val="007F061B"/>
    <w:rsid w:val="007F0F8C"/>
    <w:rsid w:val="007F2FA3"/>
    <w:rsid w:val="007F3724"/>
    <w:rsid w:val="007F48A3"/>
    <w:rsid w:val="007F4CEB"/>
    <w:rsid w:val="007F579A"/>
    <w:rsid w:val="007F5EAF"/>
    <w:rsid w:val="007F6FE1"/>
    <w:rsid w:val="007F7741"/>
    <w:rsid w:val="007F7C81"/>
    <w:rsid w:val="00800A2E"/>
    <w:rsid w:val="00803DDF"/>
    <w:rsid w:val="00805008"/>
    <w:rsid w:val="00805F2A"/>
    <w:rsid w:val="008061E3"/>
    <w:rsid w:val="008069E4"/>
    <w:rsid w:val="008079A2"/>
    <w:rsid w:val="00807DB5"/>
    <w:rsid w:val="0081106B"/>
    <w:rsid w:val="00811866"/>
    <w:rsid w:val="0081251B"/>
    <w:rsid w:val="008127E6"/>
    <w:rsid w:val="00812BF4"/>
    <w:rsid w:val="0081331F"/>
    <w:rsid w:val="008144F8"/>
    <w:rsid w:val="00815B86"/>
    <w:rsid w:val="0081655D"/>
    <w:rsid w:val="0081691A"/>
    <w:rsid w:val="00816F53"/>
    <w:rsid w:val="008218C6"/>
    <w:rsid w:val="00821AA8"/>
    <w:rsid w:val="00821D7A"/>
    <w:rsid w:val="00822253"/>
    <w:rsid w:val="00822D34"/>
    <w:rsid w:val="00824616"/>
    <w:rsid w:val="00824618"/>
    <w:rsid w:val="00824716"/>
    <w:rsid w:val="00824D66"/>
    <w:rsid w:val="0082513F"/>
    <w:rsid w:val="00826911"/>
    <w:rsid w:val="0082699F"/>
    <w:rsid w:val="008272F8"/>
    <w:rsid w:val="008306A7"/>
    <w:rsid w:val="00830A82"/>
    <w:rsid w:val="00831C65"/>
    <w:rsid w:val="00833322"/>
    <w:rsid w:val="008342F1"/>
    <w:rsid w:val="00837E2F"/>
    <w:rsid w:val="008408C1"/>
    <w:rsid w:val="00840C93"/>
    <w:rsid w:val="00841527"/>
    <w:rsid w:val="008458F6"/>
    <w:rsid w:val="008469F6"/>
    <w:rsid w:val="00846F70"/>
    <w:rsid w:val="0084756C"/>
    <w:rsid w:val="00850B8D"/>
    <w:rsid w:val="00851847"/>
    <w:rsid w:val="0085219E"/>
    <w:rsid w:val="00853615"/>
    <w:rsid w:val="00854FAC"/>
    <w:rsid w:val="008559E8"/>
    <w:rsid w:val="00855A3F"/>
    <w:rsid w:val="00855D05"/>
    <w:rsid w:val="00856644"/>
    <w:rsid w:val="008569C9"/>
    <w:rsid w:val="008572A5"/>
    <w:rsid w:val="008574B4"/>
    <w:rsid w:val="0085788A"/>
    <w:rsid w:val="00857D7F"/>
    <w:rsid w:val="00863D9C"/>
    <w:rsid w:val="00864AD2"/>
    <w:rsid w:val="00864F12"/>
    <w:rsid w:val="00867BC3"/>
    <w:rsid w:val="00870431"/>
    <w:rsid w:val="00871025"/>
    <w:rsid w:val="008720D5"/>
    <w:rsid w:val="00873F37"/>
    <w:rsid w:val="00874439"/>
    <w:rsid w:val="00874B7C"/>
    <w:rsid w:val="00874DF1"/>
    <w:rsid w:val="00874FFC"/>
    <w:rsid w:val="008758B1"/>
    <w:rsid w:val="00875BCF"/>
    <w:rsid w:val="00876A07"/>
    <w:rsid w:val="00876F4F"/>
    <w:rsid w:val="00877541"/>
    <w:rsid w:val="008815A0"/>
    <w:rsid w:val="00882C90"/>
    <w:rsid w:val="00883CF2"/>
    <w:rsid w:val="00883E10"/>
    <w:rsid w:val="008853B8"/>
    <w:rsid w:val="00885478"/>
    <w:rsid w:val="00885823"/>
    <w:rsid w:val="008909AB"/>
    <w:rsid w:val="00892499"/>
    <w:rsid w:val="00892583"/>
    <w:rsid w:val="008929DC"/>
    <w:rsid w:val="0089310B"/>
    <w:rsid w:val="008946AD"/>
    <w:rsid w:val="0089474F"/>
    <w:rsid w:val="00894A07"/>
    <w:rsid w:val="00894F24"/>
    <w:rsid w:val="00895590"/>
    <w:rsid w:val="00897461"/>
    <w:rsid w:val="00897C05"/>
    <w:rsid w:val="008A007F"/>
    <w:rsid w:val="008A1150"/>
    <w:rsid w:val="008A363C"/>
    <w:rsid w:val="008A484D"/>
    <w:rsid w:val="008A55A8"/>
    <w:rsid w:val="008A5702"/>
    <w:rsid w:val="008A615D"/>
    <w:rsid w:val="008A6DE8"/>
    <w:rsid w:val="008A6E7D"/>
    <w:rsid w:val="008A7BEA"/>
    <w:rsid w:val="008B0F6D"/>
    <w:rsid w:val="008B1637"/>
    <w:rsid w:val="008B3157"/>
    <w:rsid w:val="008B3405"/>
    <w:rsid w:val="008B3CB7"/>
    <w:rsid w:val="008B6CA2"/>
    <w:rsid w:val="008C126B"/>
    <w:rsid w:val="008C1727"/>
    <w:rsid w:val="008C1778"/>
    <w:rsid w:val="008C1A1D"/>
    <w:rsid w:val="008C1BA6"/>
    <w:rsid w:val="008C1D16"/>
    <w:rsid w:val="008C2C28"/>
    <w:rsid w:val="008C2ED8"/>
    <w:rsid w:val="008C474C"/>
    <w:rsid w:val="008C4CA2"/>
    <w:rsid w:val="008C4D4F"/>
    <w:rsid w:val="008C4EAB"/>
    <w:rsid w:val="008C4F92"/>
    <w:rsid w:val="008C67A6"/>
    <w:rsid w:val="008C717B"/>
    <w:rsid w:val="008D3E1B"/>
    <w:rsid w:val="008D43B7"/>
    <w:rsid w:val="008D773B"/>
    <w:rsid w:val="008E059B"/>
    <w:rsid w:val="008E2CB2"/>
    <w:rsid w:val="008E2CD3"/>
    <w:rsid w:val="008E313D"/>
    <w:rsid w:val="008E3B77"/>
    <w:rsid w:val="008E4527"/>
    <w:rsid w:val="008E4DBB"/>
    <w:rsid w:val="008E531B"/>
    <w:rsid w:val="008E5AB4"/>
    <w:rsid w:val="008E6628"/>
    <w:rsid w:val="008E7055"/>
    <w:rsid w:val="008F095A"/>
    <w:rsid w:val="008F1BC2"/>
    <w:rsid w:val="008F1F0D"/>
    <w:rsid w:val="008F2017"/>
    <w:rsid w:val="008F2F14"/>
    <w:rsid w:val="008F3B08"/>
    <w:rsid w:val="008F3E3E"/>
    <w:rsid w:val="008F5C22"/>
    <w:rsid w:val="008F65DB"/>
    <w:rsid w:val="008F7B1D"/>
    <w:rsid w:val="008F7C48"/>
    <w:rsid w:val="009009FB"/>
    <w:rsid w:val="00901966"/>
    <w:rsid w:val="009024A2"/>
    <w:rsid w:val="00902976"/>
    <w:rsid w:val="00902DF9"/>
    <w:rsid w:val="00904526"/>
    <w:rsid w:val="009045EA"/>
    <w:rsid w:val="00905A0B"/>
    <w:rsid w:val="00905A64"/>
    <w:rsid w:val="00906447"/>
    <w:rsid w:val="00906C93"/>
    <w:rsid w:val="00907737"/>
    <w:rsid w:val="009078FB"/>
    <w:rsid w:val="00907ABB"/>
    <w:rsid w:val="0091047D"/>
    <w:rsid w:val="0091057A"/>
    <w:rsid w:val="0091182E"/>
    <w:rsid w:val="0091198B"/>
    <w:rsid w:val="009119D4"/>
    <w:rsid w:val="009138EE"/>
    <w:rsid w:val="00913A9F"/>
    <w:rsid w:val="0091405F"/>
    <w:rsid w:val="00914225"/>
    <w:rsid w:val="0091447F"/>
    <w:rsid w:val="00914639"/>
    <w:rsid w:val="00914994"/>
    <w:rsid w:val="00916333"/>
    <w:rsid w:val="009204AF"/>
    <w:rsid w:val="0092117F"/>
    <w:rsid w:val="0092198F"/>
    <w:rsid w:val="00921EAA"/>
    <w:rsid w:val="00922180"/>
    <w:rsid w:val="00922CCD"/>
    <w:rsid w:val="009232BC"/>
    <w:rsid w:val="00924729"/>
    <w:rsid w:val="009249A4"/>
    <w:rsid w:val="009254C3"/>
    <w:rsid w:val="00925CB7"/>
    <w:rsid w:val="00925CEC"/>
    <w:rsid w:val="00925F72"/>
    <w:rsid w:val="0092623B"/>
    <w:rsid w:val="00926BA0"/>
    <w:rsid w:val="00926BD6"/>
    <w:rsid w:val="00927440"/>
    <w:rsid w:val="00927D57"/>
    <w:rsid w:val="00930066"/>
    <w:rsid w:val="00932A24"/>
    <w:rsid w:val="00932AFF"/>
    <w:rsid w:val="00933E2F"/>
    <w:rsid w:val="00934E47"/>
    <w:rsid w:val="009353C1"/>
    <w:rsid w:val="009353E4"/>
    <w:rsid w:val="00935400"/>
    <w:rsid w:val="00936DA9"/>
    <w:rsid w:val="00937F47"/>
    <w:rsid w:val="0094006B"/>
    <w:rsid w:val="009403C0"/>
    <w:rsid w:val="00940C6D"/>
    <w:rsid w:val="0094122F"/>
    <w:rsid w:val="00941E55"/>
    <w:rsid w:val="00944288"/>
    <w:rsid w:val="00944B26"/>
    <w:rsid w:val="00944CD2"/>
    <w:rsid w:val="00945111"/>
    <w:rsid w:val="00952D02"/>
    <w:rsid w:val="009552F9"/>
    <w:rsid w:val="0095556D"/>
    <w:rsid w:val="00955BC9"/>
    <w:rsid w:val="00956F63"/>
    <w:rsid w:val="0095760C"/>
    <w:rsid w:val="009579C4"/>
    <w:rsid w:val="0096010A"/>
    <w:rsid w:val="00960C55"/>
    <w:rsid w:val="0096173D"/>
    <w:rsid w:val="00962B81"/>
    <w:rsid w:val="00963DCE"/>
    <w:rsid w:val="00964944"/>
    <w:rsid w:val="00964A42"/>
    <w:rsid w:val="00964AF4"/>
    <w:rsid w:val="0096567A"/>
    <w:rsid w:val="00965FF8"/>
    <w:rsid w:val="00966241"/>
    <w:rsid w:val="00967460"/>
    <w:rsid w:val="00967750"/>
    <w:rsid w:val="00967B50"/>
    <w:rsid w:val="00970006"/>
    <w:rsid w:val="0097593E"/>
    <w:rsid w:val="00980ACD"/>
    <w:rsid w:val="00980CC6"/>
    <w:rsid w:val="009836B9"/>
    <w:rsid w:val="0098388D"/>
    <w:rsid w:val="009838CA"/>
    <w:rsid w:val="00985527"/>
    <w:rsid w:val="009870CD"/>
    <w:rsid w:val="00991843"/>
    <w:rsid w:val="00991D3B"/>
    <w:rsid w:val="00992E8F"/>
    <w:rsid w:val="0099387C"/>
    <w:rsid w:val="00993FBF"/>
    <w:rsid w:val="00994386"/>
    <w:rsid w:val="00994FE5"/>
    <w:rsid w:val="00996AFC"/>
    <w:rsid w:val="00996CC3"/>
    <w:rsid w:val="00996DB9"/>
    <w:rsid w:val="0099770D"/>
    <w:rsid w:val="00997C46"/>
    <w:rsid w:val="00997CE1"/>
    <w:rsid w:val="009A0BF7"/>
    <w:rsid w:val="009A1840"/>
    <w:rsid w:val="009A2B5D"/>
    <w:rsid w:val="009A3626"/>
    <w:rsid w:val="009A3DA3"/>
    <w:rsid w:val="009A4473"/>
    <w:rsid w:val="009A48FA"/>
    <w:rsid w:val="009A4F94"/>
    <w:rsid w:val="009A50E4"/>
    <w:rsid w:val="009A5C57"/>
    <w:rsid w:val="009A66C3"/>
    <w:rsid w:val="009A66DD"/>
    <w:rsid w:val="009B2F50"/>
    <w:rsid w:val="009B31B0"/>
    <w:rsid w:val="009B3F53"/>
    <w:rsid w:val="009B4F55"/>
    <w:rsid w:val="009B5C8F"/>
    <w:rsid w:val="009B62FA"/>
    <w:rsid w:val="009B6557"/>
    <w:rsid w:val="009B6723"/>
    <w:rsid w:val="009B77D7"/>
    <w:rsid w:val="009B7924"/>
    <w:rsid w:val="009B7E44"/>
    <w:rsid w:val="009C014F"/>
    <w:rsid w:val="009C08F1"/>
    <w:rsid w:val="009C0DC1"/>
    <w:rsid w:val="009C1AD2"/>
    <w:rsid w:val="009C2040"/>
    <w:rsid w:val="009C26B2"/>
    <w:rsid w:val="009C3B6E"/>
    <w:rsid w:val="009C4016"/>
    <w:rsid w:val="009C44FB"/>
    <w:rsid w:val="009C6E78"/>
    <w:rsid w:val="009D1C22"/>
    <w:rsid w:val="009D319B"/>
    <w:rsid w:val="009D440D"/>
    <w:rsid w:val="009D49E6"/>
    <w:rsid w:val="009D4C3A"/>
    <w:rsid w:val="009D4DF5"/>
    <w:rsid w:val="009D52A9"/>
    <w:rsid w:val="009D58C6"/>
    <w:rsid w:val="009D68E5"/>
    <w:rsid w:val="009D6D1F"/>
    <w:rsid w:val="009E1E80"/>
    <w:rsid w:val="009E3975"/>
    <w:rsid w:val="009E5EA7"/>
    <w:rsid w:val="009E6319"/>
    <w:rsid w:val="009E6E68"/>
    <w:rsid w:val="009F0C63"/>
    <w:rsid w:val="009F1F5F"/>
    <w:rsid w:val="009F258B"/>
    <w:rsid w:val="009F3D08"/>
    <w:rsid w:val="009F4DB8"/>
    <w:rsid w:val="009F5E44"/>
    <w:rsid w:val="009F63D2"/>
    <w:rsid w:val="009F7E0A"/>
    <w:rsid w:val="00A0102B"/>
    <w:rsid w:val="00A01A58"/>
    <w:rsid w:val="00A02060"/>
    <w:rsid w:val="00A0224F"/>
    <w:rsid w:val="00A0240E"/>
    <w:rsid w:val="00A02D26"/>
    <w:rsid w:val="00A02F34"/>
    <w:rsid w:val="00A0406E"/>
    <w:rsid w:val="00A0463E"/>
    <w:rsid w:val="00A04E62"/>
    <w:rsid w:val="00A051A7"/>
    <w:rsid w:val="00A0636B"/>
    <w:rsid w:val="00A06590"/>
    <w:rsid w:val="00A105EE"/>
    <w:rsid w:val="00A10D7C"/>
    <w:rsid w:val="00A10DB9"/>
    <w:rsid w:val="00A10FC3"/>
    <w:rsid w:val="00A115E8"/>
    <w:rsid w:val="00A11FA4"/>
    <w:rsid w:val="00A125ED"/>
    <w:rsid w:val="00A13435"/>
    <w:rsid w:val="00A135F0"/>
    <w:rsid w:val="00A14969"/>
    <w:rsid w:val="00A149E6"/>
    <w:rsid w:val="00A17383"/>
    <w:rsid w:val="00A212D7"/>
    <w:rsid w:val="00A21339"/>
    <w:rsid w:val="00A214A6"/>
    <w:rsid w:val="00A2183D"/>
    <w:rsid w:val="00A21DBA"/>
    <w:rsid w:val="00A2277C"/>
    <w:rsid w:val="00A23820"/>
    <w:rsid w:val="00A23B58"/>
    <w:rsid w:val="00A25CEF"/>
    <w:rsid w:val="00A26147"/>
    <w:rsid w:val="00A268BB"/>
    <w:rsid w:val="00A26BF8"/>
    <w:rsid w:val="00A32113"/>
    <w:rsid w:val="00A324AE"/>
    <w:rsid w:val="00A331B5"/>
    <w:rsid w:val="00A33D7E"/>
    <w:rsid w:val="00A3426E"/>
    <w:rsid w:val="00A34E45"/>
    <w:rsid w:val="00A35E14"/>
    <w:rsid w:val="00A37D18"/>
    <w:rsid w:val="00A37D26"/>
    <w:rsid w:val="00A40D5F"/>
    <w:rsid w:val="00A40DE2"/>
    <w:rsid w:val="00A4133B"/>
    <w:rsid w:val="00A4135C"/>
    <w:rsid w:val="00A43C04"/>
    <w:rsid w:val="00A44B2B"/>
    <w:rsid w:val="00A44DAD"/>
    <w:rsid w:val="00A45AD6"/>
    <w:rsid w:val="00A45DD0"/>
    <w:rsid w:val="00A45E21"/>
    <w:rsid w:val="00A45F56"/>
    <w:rsid w:val="00A46A34"/>
    <w:rsid w:val="00A47586"/>
    <w:rsid w:val="00A51ED8"/>
    <w:rsid w:val="00A52204"/>
    <w:rsid w:val="00A5231F"/>
    <w:rsid w:val="00A52798"/>
    <w:rsid w:val="00A54DC6"/>
    <w:rsid w:val="00A55BDB"/>
    <w:rsid w:val="00A579F8"/>
    <w:rsid w:val="00A603F2"/>
    <w:rsid w:val="00A6042F"/>
    <w:rsid w:val="00A60642"/>
    <w:rsid w:val="00A61341"/>
    <w:rsid w:val="00A62702"/>
    <w:rsid w:val="00A64730"/>
    <w:rsid w:val="00A648BD"/>
    <w:rsid w:val="00A658D6"/>
    <w:rsid w:val="00A6737C"/>
    <w:rsid w:val="00A67DD8"/>
    <w:rsid w:val="00A728E2"/>
    <w:rsid w:val="00A72FA5"/>
    <w:rsid w:val="00A7467B"/>
    <w:rsid w:val="00A768D8"/>
    <w:rsid w:val="00A77000"/>
    <w:rsid w:val="00A773D0"/>
    <w:rsid w:val="00A7750C"/>
    <w:rsid w:val="00A80648"/>
    <w:rsid w:val="00A81C05"/>
    <w:rsid w:val="00A820C1"/>
    <w:rsid w:val="00A82A0F"/>
    <w:rsid w:val="00A82AE5"/>
    <w:rsid w:val="00A836A5"/>
    <w:rsid w:val="00A845E9"/>
    <w:rsid w:val="00A8467C"/>
    <w:rsid w:val="00A84687"/>
    <w:rsid w:val="00A84868"/>
    <w:rsid w:val="00A8502D"/>
    <w:rsid w:val="00A850FC"/>
    <w:rsid w:val="00A85F1F"/>
    <w:rsid w:val="00A86077"/>
    <w:rsid w:val="00A868FB"/>
    <w:rsid w:val="00A87C66"/>
    <w:rsid w:val="00A90E7A"/>
    <w:rsid w:val="00A9101C"/>
    <w:rsid w:val="00A91663"/>
    <w:rsid w:val="00A920D3"/>
    <w:rsid w:val="00A9350C"/>
    <w:rsid w:val="00A93E40"/>
    <w:rsid w:val="00A93F85"/>
    <w:rsid w:val="00A941BE"/>
    <w:rsid w:val="00A950BD"/>
    <w:rsid w:val="00A95402"/>
    <w:rsid w:val="00A96A77"/>
    <w:rsid w:val="00A974A0"/>
    <w:rsid w:val="00A975FD"/>
    <w:rsid w:val="00AA0170"/>
    <w:rsid w:val="00AA1A92"/>
    <w:rsid w:val="00AA3427"/>
    <w:rsid w:val="00AA3505"/>
    <w:rsid w:val="00AB11EF"/>
    <w:rsid w:val="00AB16CF"/>
    <w:rsid w:val="00AB1760"/>
    <w:rsid w:val="00AB1ADD"/>
    <w:rsid w:val="00AB3A70"/>
    <w:rsid w:val="00AB3EA5"/>
    <w:rsid w:val="00AB413F"/>
    <w:rsid w:val="00AB5CE5"/>
    <w:rsid w:val="00AB6DA8"/>
    <w:rsid w:val="00AB7E03"/>
    <w:rsid w:val="00AC15DC"/>
    <w:rsid w:val="00AC1DF3"/>
    <w:rsid w:val="00AC1E04"/>
    <w:rsid w:val="00AC2051"/>
    <w:rsid w:val="00AC2D12"/>
    <w:rsid w:val="00AC36E0"/>
    <w:rsid w:val="00AC39FC"/>
    <w:rsid w:val="00AC3FB3"/>
    <w:rsid w:val="00AC4551"/>
    <w:rsid w:val="00AC5A03"/>
    <w:rsid w:val="00AC7B6C"/>
    <w:rsid w:val="00AD0DC6"/>
    <w:rsid w:val="00AD15FB"/>
    <w:rsid w:val="00AD32AE"/>
    <w:rsid w:val="00AD3FF8"/>
    <w:rsid w:val="00AD5912"/>
    <w:rsid w:val="00AD624F"/>
    <w:rsid w:val="00AD653B"/>
    <w:rsid w:val="00AD7592"/>
    <w:rsid w:val="00AE0794"/>
    <w:rsid w:val="00AE1CB2"/>
    <w:rsid w:val="00AE1F2B"/>
    <w:rsid w:val="00AE2739"/>
    <w:rsid w:val="00AE555F"/>
    <w:rsid w:val="00AE55A1"/>
    <w:rsid w:val="00AE581B"/>
    <w:rsid w:val="00AE60F3"/>
    <w:rsid w:val="00AE66D7"/>
    <w:rsid w:val="00AE7DBC"/>
    <w:rsid w:val="00AF0415"/>
    <w:rsid w:val="00AF1F9A"/>
    <w:rsid w:val="00AF6E52"/>
    <w:rsid w:val="00AF6FC7"/>
    <w:rsid w:val="00AF737D"/>
    <w:rsid w:val="00B00243"/>
    <w:rsid w:val="00B0047E"/>
    <w:rsid w:val="00B00F80"/>
    <w:rsid w:val="00B036DF"/>
    <w:rsid w:val="00B0581C"/>
    <w:rsid w:val="00B05E62"/>
    <w:rsid w:val="00B07590"/>
    <w:rsid w:val="00B07724"/>
    <w:rsid w:val="00B07927"/>
    <w:rsid w:val="00B07AB6"/>
    <w:rsid w:val="00B07B22"/>
    <w:rsid w:val="00B100C9"/>
    <w:rsid w:val="00B11BE1"/>
    <w:rsid w:val="00B11EAF"/>
    <w:rsid w:val="00B1229A"/>
    <w:rsid w:val="00B13038"/>
    <w:rsid w:val="00B13D7B"/>
    <w:rsid w:val="00B14194"/>
    <w:rsid w:val="00B1420A"/>
    <w:rsid w:val="00B1422E"/>
    <w:rsid w:val="00B148F2"/>
    <w:rsid w:val="00B14A09"/>
    <w:rsid w:val="00B159D6"/>
    <w:rsid w:val="00B16FC5"/>
    <w:rsid w:val="00B17395"/>
    <w:rsid w:val="00B17871"/>
    <w:rsid w:val="00B208C8"/>
    <w:rsid w:val="00B20B37"/>
    <w:rsid w:val="00B21ED6"/>
    <w:rsid w:val="00B2326F"/>
    <w:rsid w:val="00B23D8B"/>
    <w:rsid w:val="00B24D70"/>
    <w:rsid w:val="00B25501"/>
    <w:rsid w:val="00B25E74"/>
    <w:rsid w:val="00B2606F"/>
    <w:rsid w:val="00B26C87"/>
    <w:rsid w:val="00B273D9"/>
    <w:rsid w:val="00B27991"/>
    <w:rsid w:val="00B27D05"/>
    <w:rsid w:val="00B300F6"/>
    <w:rsid w:val="00B302CA"/>
    <w:rsid w:val="00B303DD"/>
    <w:rsid w:val="00B31D3E"/>
    <w:rsid w:val="00B32379"/>
    <w:rsid w:val="00B32714"/>
    <w:rsid w:val="00B33D27"/>
    <w:rsid w:val="00B34A41"/>
    <w:rsid w:val="00B34CF4"/>
    <w:rsid w:val="00B350F7"/>
    <w:rsid w:val="00B35C9A"/>
    <w:rsid w:val="00B369DD"/>
    <w:rsid w:val="00B37241"/>
    <w:rsid w:val="00B376E8"/>
    <w:rsid w:val="00B37A05"/>
    <w:rsid w:val="00B37CD9"/>
    <w:rsid w:val="00B37D2F"/>
    <w:rsid w:val="00B411D0"/>
    <w:rsid w:val="00B414E6"/>
    <w:rsid w:val="00B41871"/>
    <w:rsid w:val="00B418B1"/>
    <w:rsid w:val="00B41BF6"/>
    <w:rsid w:val="00B43A28"/>
    <w:rsid w:val="00B454F7"/>
    <w:rsid w:val="00B4621C"/>
    <w:rsid w:val="00B46223"/>
    <w:rsid w:val="00B47CAE"/>
    <w:rsid w:val="00B504B5"/>
    <w:rsid w:val="00B50854"/>
    <w:rsid w:val="00B51A17"/>
    <w:rsid w:val="00B52817"/>
    <w:rsid w:val="00B5483E"/>
    <w:rsid w:val="00B54C22"/>
    <w:rsid w:val="00B54F2F"/>
    <w:rsid w:val="00B55D68"/>
    <w:rsid w:val="00B56DE1"/>
    <w:rsid w:val="00B6038E"/>
    <w:rsid w:val="00B632B1"/>
    <w:rsid w:val="00B63A45"/>
    <w:rsid w:val="00B64FCB"/>
    <w:rsid w:val="00B65685"/>
    <w:rsid w:val="00B6574C"/>
    <w:rsid w:val="00B65BCF"/>
    <w:rsid w:val="00B66FB5"/>
    <w:rsid w:val="00B67404"/>
    <w:rsid w:val="00B70F3E"/>
    <w:rsid w:val="00B71179"/>
    <w:rsid w:val="00B71D9F"/>
    <w:rsid w:val="00B72F4B"/>
    <w:rsid w:val="00B73BD9"/>
    <w:rsid w:val="00B73C43"/>
    <w:rsid w:val="00B73D74"/>
    <w:rsid w:val="00B75E9B"/>
    <w:rsid w:val="00B76017"/>
    <w:rsid w:val="00B76804"/>
    <w:rsid w:val="00B7695F"/>
    <w:rsid w:val="00B76F26"/>
    <w:rsid w:val="00B775D8"/>
    <w:rsid w:val="00B8055C"/>
    <w:rsid w:val="00B81629"/>
    <w:rsid w:val="00B8162A"/>
    <w:rsid w:val="00B81DF8"/>
    <w:rsid w:val="00B8222D"/>
    <w:rsid w:val="00B82661"/>
    <w:rsid w:val="00B8338A"/>
    <w:rsid w:val="00B8430A"/>
    <w:rsid w:val="00B8573E"/>
    <w:rsid w:val="00B85A8C"/>
    <w:rsid w:val="00B86242"/>
    <w:rsid w:val="00B870A4"/>
    <w:rsid w:val="00B87569"/>
    <w:rsid w:val="00B87892"/>
    <w:rsid w:val="00B87D4F"/>
    <w:rsid w:val="00B9024E"/>
    <w:rsid w:val="00B91051"/>
    <w:rsid w:val="00B91237"/>
    <w:rsid w:val="00B93EB4"/>
    <w:rsid w:val="00B94272"/>
    <w:rsid w:val="00B958DC"/>
    <w:rsid w:val="00B95CFA"/>
    <w:rsid w:val="00B96847"/>
    <w:rsid w:val="00B9715E"/>
    <w:rsid w:val="00B97D75"/>
    <w:rsid w:val="00BA073C"/>
    <w:rsid w:val="00BA0DA1"/>
    <w:rsid w:val="00BA13F8"/>
    <w:rsid w:val="00BA31A9"/>
    <w:rsid w:val="00BA4B01"/>
    <w:rsid w:val="00BA5B27"/>
    <w:rsid w:val="00BA6272"/>
    <w:rsid w:val="00BA69CB"/>
    <w:rsid w:val="00BA6E84"/>
    <w:rsid w:val="00BA7322"/>
    <w:rsid w:val="00BA7F49"/>
    <w:rsid w:val="00BB0342"/>
    <w:rsid w:val="00BB1195"/>
    <w:rsid w:val="00BB12D7"/>
    <w:rsid w:val="00BB17C8"/>
    <w:rsid w:val="00BB299C"/>
    <w:rsid w:val="00BB3E2C"/>
    <w:rsid w:val="00BB55EC"/>
    <w:rsid w:val="00BB76EB"/>
    <w:rsid w:val="00BB7B44"/>
    <w:rsid w:val="00BC0F75"/>
    <w:rsid w:val="00BC18E3"/>
    <w:rsid w:val="00BC1C17"/>
    <w:rsid w:val="00BC2017"/>
    <w:rsid w:val="00BC3361"/>
    <w:rsid w:val="00BC3F73"/>
    <w:rsid w:val="00BC5085"/>
    <w:rsid w:val="00BC51C1"/>
    <w:rsid w:val="00BC5D5C"/>
    <w:rsid w:val="00BC6C7A"/>
    <w:rsid w:val="00BD1DF3"/>
    <w:rsid w:val="00BD2E86"/>
    <w:rsid w:val="00BD40F0"/>
    <w:rsid w:val="00BD41F9"/>
    <w:rsid w:val="00BD4586"/>
    <w:rsid w:val="00BD7ED4"/>
    <w:rsid w:val="00BE11A1"/>
    <w:rsid w:val="00BE1BA0"/>
    <w:rsid w:val="00BE318A"/>
    <w:rsid w:val="00BE344F"/>
    <w:rsid w:val="00BE3680"/>
    <w:rsid w:val="00BE5C5D"/>
    <w:rsid w:val="00BE6025"/>
    <w:rsid w:val="00BE62CD"/>
    <w:rsid w:val="00BE7982"/>
    <w:rsid w:val="00BE7B7F"/>
    <w:rsid w:val="00BE7EC7"/>
    <w:rsid w:val="00BF050A"/>
    <w:rsid w:val="00BF061E"/>
    <w:rsid w:val="00BF06DD"/>
    <w:rsid w:val="00BF0D77"/>
    <w:rsid w:val="00BF0D98"/>
    <w:rsid w:val="00BF0E03"/>
    <w:rsid w:val="00BF1170"/>
    <w:rsid w:val="00BF211B"/>
    <w:rsid w:val="00BF25ED"/>
    <w:rsid w:val="00BF2717"/>
    <w:rsid w:val="00BF2FAE"/>
    <w:rsid w:val="00BF317B"/>
    <w:rsid w:val="00BF3187"/>
    <w:rsid w:val="00BF3748"/>
    <w:rsid w:val="00BF4153"/>
    <w:rsid w:val="00BF4454"/>
    <w:rsid w:val="00BF59CA"/>
    <w:rsid w:val="00BF655C"/>
    <w:rsid w:val="00BF75C9"/>
    <w:rsid w:val="00C01E5B"/>
    <w:rsid w:val="00C02263"/>
    <w:rsid w:val="00C02541"/>
    <w:rsid w:val="00C03431"/>
    <w:rsid w:val="00C05397"/>
    <w:rsid w:val="00C064C7"/>
    <w:rsid w:val="00C06A86"/>
    <w:rsid w:val="00C07455"/>
    <w:rsid w:val="00C10E02"/>
    <w:rsid w:val="00C1140E"/>
    <w:rsid w:val="00C11AAC"/>
    <w:rsid w:val="00C11D36"/>
    <w:rsid w:val="00C1225C"/>
    <w:rsid w:val="00C122F5"/>
    <w:rsid w:val="00C12A99"/>
    <w:rsid w:val="00C132D6"/>
    <w:rsid w:val="00C139A5"/>
    <w:rsid w:val="00C14EEE"/>
    <w:rsid w:val="00C16229"/>
    <w:rsid w:val="00C16A99"/>
    <w:rsid w:val="00C16EC0"/>
    <w:rsid w:val="00C170E3"/>
    <w:rsid w:val="00C208C5"/>
    <w:rsid w:val="00C20D71"/>
    <w:rsid w:val="00C21848"/>
    <w:rsid w:val="00C22066"/>
    <w:rsid w:val="00C22DAC"/>
    <w:rsid w:val="00C24881"/>
    <w:rsid w:val="00C2630A"/>
    <w:rsid w:val="00C269E7"/>
    <w:rsid w:val="00C279EB"/>
    <w:rsid w:val="00C305E4"/>
    <w:rsid w:val="00C30A73"/>
    <w:rsid w:val="00C30A80"/>
    <w:rsid w:val="00C31A5E"/>
    <w:rsid w:val="00C31B00"/>
    <w:rsid w:val="00C32106"/>
    <w:rsid w:val="00C340E3"/>
    <w:rsid w:val="00C35C21"/>
    <w:rsid w:val="00C35E51"/>
    <w:rsid w:val="00C37029"/>
    <w:rsid w:val="00C371F8"/>
    <w:rsid w:val="00C37F66"/>
    <w:rsid w:val="00C41AA0"/>
    <w:rsid w:val="00C42CCB"/>
    <w:rsid w:val="00C44F4B"/>
    <w:rsid w:val="00C45A20"/>
    <w:rsid w:val="00C46C6A"/>
    <w:rsid w:val="00C47EA3"/>
    <w:rsid w:val="00C517C1"/>
    <w:rsid w:val="00C51E36"/>
    <w:rsid w:val="00C524D8"/>
    <w:rsid w:val="00C53854"/>
    <w:rsid w:val="00C5484A"/>
    <w:rsid w:val="00C54A2F"/>
    <w:rsid w:val="00C5522D"/>
    <w:rsid w:val="00C55822"/>
    <w:rsid w:val="00C5701E"/>
    <w:rsid w:val="00C571D4"/>
    <w:rsid w:val="00C603CA"/>
    <w:rsid w:val="00C604D3"/>
    <w:rsid w:val="00C607C7"/>
    <w:rsid w:val="00C60C66"/>
    <w:rsid w:val="00C61058"/>
    <w:rsid w:val="00C613C9"/>
    <w:rsid w:val="00C61B35"/>
    <w:rsid w:val="00C62676"/>
    <w:rsid w:val="00C62CDE"/>
    <w:rsid w:val="00C645B7"/>
    <w:rsid w:val="00C65282"/>
    <w:rsid w:val="00C65708"/>
    <w:rsid w:val="00C66176"/>
    <w:rsid w:val="00C66C59"/>
    <w:rsid w:val="00C678B7"/>
    <w:rsid w:val="00C71C33"/>
    <w:rsid w:val="00C71EBA"/>
    <w:rsid w:val="00C7204F"/>
    <w:rsid w:val="00C7313D"/>
    <w:rsid w:val="00C73517"/>
    <w:rsid w:val="00C7357E"/>
    <w:rsid w:val="00C748E5"/>
    <w:rsid w:val="00C74D1D"/>
    <w:rsid w:val="00C74F88"/>
    <w:rsid w:val="00C751CD"/>
    <w:rsid w:val="00C77097"/>
    <w:rsid w:val="00C77794"/>
    <w:rsid w:val="00C81B29"/>
    <w:rsid w:val="00C81B61"/>
    <w:rsid w:val="00C8245C"/>
    <w:rsid w:val="00C82D0A"/>
    <w:rsid w:val="00C83A4D"/>
    <w:rsid w:val="00C8485F"/>
    <w:rsid w:val="00C84931"/>
    <w:rsid w:val="00C855D2"/>
    <w:rsid w:val="00C8560C"/>
    <w:rsid w:val="00C858E9"/>
    <w:rsid w:val="00C913D9"/>
    <w:rsid w:val="00C9143F"/>
    <w:rsid w:val="00C92CA4"/>
    <w:rsid w:val="00C93CC7"/>
    <w:rsid w:val="00C94214"/>
    <w:rsid w:val="00C9499F"/>
    <w:rsid w:val="00C9582B"/>
    <w:rsid w:val="00C959E1"/>
    <w:rsid w:val="00C95B8B"/>
    <w:rsid w:val="00C95C93"/>
    <w:rsid w:val="00C9702C"/>
    <w:rsid w:val="00C9784D"/>
    <w:rsid w:val="00CA02E3"/>
    <w:rsid w:val="00CA08AB"/>
    <w:rsid w:val="00CA4CB4"/>
    <w:rsid w:val="00CA52F1"/>
    <w:rsid w:val="00CA5971"/>
    <w:rsid w:val="00CA619A"/>
    <w:rsid w:val="00CA68F6"/>
    <w:rsid w:val="00CA7173"/>
    <w:rsid w:val="00CB1B10"/>
    <w:rsid w:val="00CB2656"/>
    <w:rsid w:val="00CB302D"/>
    <w:rsid w:val="00CB414C"/>
    <w:rsid w:val="00CB4B62"/>
    <w:rsid w:val="00CB63A5"/>
    <w:rsid w:val="00CB68F0"/>
    <w:rsid w:val="00CB7C9F"/>
    <w:rsid w:val="00CC01F0"/>
    <w:rsid w:val="00CC0E21"/>
    <w:rsid w:val="00CC1366"/>
    <w:rsid w:val="00CC18B1"/>
    <w:rsid w:val="00CC1907"/>
    <w:rsid w:val="00CC2281"/>
    <w:rsid w:val="00CC2430"/>
    <w:rsid w:val="00CC3941"/>
    <w:rsid w:val="00CC481A"/>
    <w:rsid w:val="00CC481F"/>
    <w:rsid w:val="00CC50EE"/>
    <w:rsid w:val="00CD11EF"/>
    <w:rsid w:val="00CD19B5"/>
    <w:rsid w:val="00CD1A9B"/>
    <w:rsid w:val="00CD1CE5"/>
    <w:rsid w:val="00CD421F"/>
    <w:rsid w:val="00CD493D"/>
    <w:rsid w:val="00CD563F"/>
    <w:rsid w:val="00CD5731"/>
    <w:rsid w:val="00CD5981"/>
    <w:rsid w:val="00CD6261"/>
    <w:rsid w:val="00CD725C"/>
    <w:rsid w:val="00CE02F9"/>
    <w:rsid w:val="00CE094A"/>
    <w:rsid w:val="00CE0963"/>
    <w:rsid w:val="00CE19D0"/>
    <w:rsid w:val="00CE22F9"/>
    <w:rsid w:val="00CE2917"/>
    <w:rsid w:val="00CE2DCC"/>
    <w:rsid w:val="00CE2F89"/>
    <w:rsid w:val="00CE3E15"/>
    <w:rsid w:val="00CE3E4C"/>
    <w:rsid w:val="00CE47B0"/>
    <w:rsid w:val="00CE4A54"/>
    <w:rsid w:val="00CE6180"/>
    <w:rsid w:val="00CE6D17"/>
    <w:rsid w:val="00CE6DCD"/>
    <w:rsid w:val="00CE7293"/>
    <w:rsid w:val="00CF03D3"/>
    <w:rsid w:val="00CF0619"/>
    <w:rsid w:val="00CF0FF1"/>
    <w:rsid w:val="00CF18DB"/>
    <w:rsid w:val="00CF18E0"/>
    <w:rsid w:val="00CF1E69"/>
    <w:rsid w:val="00CF22C6"/>
    <w:rsid w:val="00CF2864"/>
    <w:rsid w:val="00CF2CAC"/>
    <w:rsid w:val="00CF3E4E"/>
    <w:rsid w:val="00CF4AC1"/>
    <w:rsid w:val="00CF6044"/>
    <w:rsid w:val="00CF70D7"/>
    <w:rsid w:val="00D007C5"/>
    <w:rsid w:val="00D014FA"/>
    <w:rsid w:val="00D030A6"/>
    <w:rsid w:val="00D04234"/>
    <w:rsid w:val="00D046B1"/>
    <w:rsid w:val="00D04A02"/>
    <w:rsid w:val="00D04B90"/>
    <w:rsid w:val="00D10A62"/>
    <w:rsid w:val="00D10D45"/>
    <w:rsid w:val="00D11907"/>
    <w:rsid w:val="00D11F66"/>
    <w:rsid w:val="00D13413"/>
    <w:rsid w:val="00D13D90"/>
    <w:rsid w:val="00D143F8"/>
    <w:rsid w:val="00D15826"/>
    <w:rsid w:val="00D15D50"/>
    <w:rsid w:val="00D160E4"/>
    <w:rsid w:val="00D16129"/>
    <w:rsid w:val="00D16133"/>
    <w:rsid w:val="00D16299"/>
    <w:rsid w:val="00D162CC"/>
    <w:rsid w:val="00D20308"/>
    <w:rsid w:val="00D20EC7"/>
    <w:rsid w:val="00D21414"/>
    <w:rsid w:val="00D21BF7"/>
    <w:rsid w:val="00D220B2"/>
    <w:rsid w:val="00D23174"/>
    <w:rsid w:val="00D23239"/>
    <w:rsid w:val="00D232F9"/>
    <w:rsid w:val="00D23B25"/>
    <w:rsid w:val="00D2473C"/>
    <w:rsid w:val="00D24C63"/>
    <w:rsid w:val="00D24CE6"/>
    <w:rsid w:val="00D272EF"/>
    <w:rsid w:val="00D27338"/>
    <w:rsid w:val="00D27485"/>
    <w:rsid w:val="00D27AF8"/>
    <w:rsid w:val="00D30765"/>
    <w:rsid w:val="00D30D6C"/>
    <w:rsid w:val="00D31ED0"/>
    <w:rsid w:val="00D32645"/>
    <w:rsid w:val="00D32D50"/>
    <w:rsid w:val="00D35CF6"/>
    <w:rsid w:val="00D35E18"/>
    <w:rsid w:val="00D36916"/>
    <w:rsid w:val="00D37759"/>
    <w:rsid w:val="00D37CF4"/>
    <w:rsid w:val="00D4079D"/>
    <w:rsid w:val="00D41D50"/>
    <w:rsid w:val="00D41F9B"/>
    <w:rsid w:val="00D43E89"/>
    <w:rsid w:val="00D466E4"/>
    <w:rsid w:val="00D504A5"/>
    <w:rsid w:val="00D50694"/>
    <w:rsid w:val="00D50E3A"/>
    <w:rsid w:val="00D52F9B"/>
    <w:rsid w:val="00D52FD6"/>
    <w:rsid w:val="00D5325A"/>
    <w:rsid w:val="00D537CA"/>
    <w:rsid w:val="00D54219"/>
    <w:rsid w:val="00D5492E"/>
    <w:rsid w:val="00D55E23"/>
    <w:rsid w:val="00D603B7"/>
    <w:rsid w:val="00D62082"/>
    <w:rsid w:val="00D6242B"/>
    <w:rsid w:val="00D625DF"/>
    <w:rsid w:val="00D651F3"/>
    <w:rsid w:val="00D66421"/>
    <w:rsid w:val="00D673D9"/>
    <w:rsid w:val="00D67A62"/>
    <w:rsid w:val="00D7291E"/>
    <w:rsid w:val="00D73B35"/>
    <w:rsid w:val="00D741C6"/>
    <w:rsid w:val="00D74B8B"/>
    <w:rsid w:val="00D7706C"/>
    <w:rsid w:val="00D77C05"/>
    <w:rsid w:val="00D802B9"/>
    <w:rsid w:val="00D808A6"/>
    <w:rsid w:val="00D80C53"/>
    <w:rsid w:val="00D81339"/>
    <w:rsid w:val="00D81DAE"/>
    <w:rsid w:val="00D831D1"/>
    <w:rsid w:val="00D84C2E"/>
    <w:rsid w:val="00D84E45"/>
    <w:rsid w:val="00D85688"/>
    <w:rsid w:val="00D8597D"/>
    <w:rsid w:val="00D8647C"/>
    <w:rsid w:val="00D8717E"/>
    <w:rsid w:val="00D87D76"/>
    <w:rsid w:val="00D90869"/>
    <w:rsid w:val="00D9105A"/>
    <w:rsid w:val="00D92095"/>
    <w:rsid w:val="00D92449"/>
    <w:rsid w:val="00D929FE"/>
    <w:rsid w:val="00D92D09"/>
    <w:rsid w:val="00D92DDA"/>
    <w:rsid w:val="00D92EB6"/>
    <w:rsid w:val="00D93824"/>
    <w:rsid w:val="00D946F0"/>
    <w:rsid w:val="00D94D67"/>
    <w:rsid w:val="00D95F6E"/>
    <w:rsid w:val="00D965FB"/>
    <w:rsid w:val="00D96F3A"/>
    <w:rsid w:val="00D97D88"/>
    <w:rsid w:val="00DA03EF"/>
    <w:rsid w:val="00DA1C53"/>
    <w:rsid w:val="00DA1DD6"/>
    <w:rsid w:val="00DA202E"/>
    <w:rsid w:val="00DA2DA4"/>
    <w:rsid w:val="00DA41E7"/>
    <w:rsid w:val="00DA5125"/>
    <w:rsid w:val="00DA73A6"/>
    <w:rsid w:val="00DA7FA2"/>
    <w:rsid w:val="00DB03E5"/>
    <w:rsid w:val="00DB03FD"/>
    <w:rsid w:val="00DB1375"/>
    <w:rsid w:val="00DB14A0"/>
    <w:rsid w:val="00DB1F3E"/>
    <w:rsid w:val="00DB2378"/>
    <w:rsid w:val="00DB2508"/>
    <w:rsid w:val="00DB2E8E"/>
    <w:rsid w:val="00DB5927"/>
    <w:rsid w:val="00DB5E03"/>
    <w:rsid w:val="00DB6A94"/>
    <w:rsid w:val="00DB7245"/>
    <w:rsid w:val="00DB7B87"/>
    <w:rsid w:val="00DC004B"/>
    <w:rsid w:val="00DC04B1"/>
    <w:rsid w:val="00DC058A"/>
    <w:rsid w:val="00DC0C4C"/>
    <w:rsid w:val="00DC1BAF"/>
    <w:rsid w:val="00DC1E07"/>
    <w:rsid w:val="00DC2CDD"/>
    <w:rsid w:val="00DC37C8"/>
    <w:rsid w:val="00DC39BC"/>
    <w:rsid w:val="00DC3A66"/>
    <w:rsid w:val="00DC58FD"/>
    <w:rsid w:val="00DC5D42"/>
    <w:rsid w:val="00DC644B"/>
    <w:rsid w:val="00DC6620"/>
    <w:rsid w:val="00DC70EB"/>
    <w:rsid w:val="00DD034B"/>
    <w:rsid w:val="00DD325D"/>
    <w:rsid w:val="00DD3FD3"/>
    <w:rsid w:val="00DD461A"/>
    <w:rsid w:val="00DD6A8E"/>
    <w:rsid w:val="00DD704C"/>
    <w:rsid w:val="00DD7C5E"/>
    <w:rsid w:val="00DE04C6"/>
    <w:rsid w:val="00DE19BC"/>
    <w:rsid w:val="00DE254E"/>
    <w:rsid w:val="00DE2991"/>
    <w:rsid w:val="00DE2E59"/>
    <w:rsid w:val="00DE4221"/>
    <w:rsid w:val="00DE5304"/>
    <w:rsid w:val="00DE786D"/>
    <w:rsid w:val="00DF07A0"/>
    <w:rsid w:val="00DF0DF6"/>
    <w:rsid w:val="00DF0E48"/>
    <w:rsid w:val="00DF16FC"/>
    <w:rsid w:val="00DF1938"/>
    <w:rsid w:val="00DF24C8"/>
    <w:rsid w:val="00DF29C3"/>
    <w:rsid w:val="00DF2FC0"/>
    <w:rsid w:val="00DF309A"/>
    <w:rsid w:val="00DF362D"/>
    <w:rsid w:val="00DF3806"/>
    <w:rsid w:val="00DF3CB1"/>
    <w:rsid w:val="00DF522D"/>
    <w:rsid w:val="00DF63E8"/>
    <w:rsid w:val="00E01352"/>
    <w:rsid w:val="00E0377E"/>
    <w:rsid w:val="00E057A3"/>
    <w:rsid w:val="00E05FD4"/>
    <w:rsid w:val="00E06C35"/>
    <w:rsid w:val="00E10219"/>
    <w:rsid w:val="00E10552"/>
    <w:rsid w:val="00E107D6"/>
    <w:rsid w:val="00E1243F"/>
    <w:rsid w:val="00E15C81"/>
    <w:rsid w:val="00E16657"/>
    <w:rsid w:val="00E16E1E"/>
    <w:rsid w:val="00E16F32"/>
    <w:rsid w:val="00E2046C"/>
    <w:rsid w:val="00E210FF"/>
    <w:rsid w:val="00E217FF"/>
    <w:rsid w:val="00E21B05"/>
    <w:rsid w:val="00E2294F"/>
    <w:rsid w:val="00E23B97"/>
    <w:rsid w:val="00E24477"/>
    <w:rsid w:val="00E24D95"/>
    <w:rsid w:val="00E24F6D"/>
    <w:rsid w:val="00E256DD"/>
    <w:rsid w:val="00E25A24"/>
    <w:rsid w:val="00E2671D"/>
    <w:rsid w:val="00E274C8"/>
    <w:rsid w:val="00E3111F"/>
    <w:rsid w:val="00E31284"/>
    <w:rsid w:val="00E33C5E"/>
    <w:rsid w:val="00E33D9B"/>
    <w:rsid w:val="00E34C1C"/>
    <w:rsid w:val="00E360FD"/>
    <w:rsid w:val="00E36217"/>
    <w:rsid w:val="00E36A46"/>
    <w:rsid w:val="00E36C63"/>
    <w:rsid w:val="00E36EF8"/>
    <w:rsid w:val="00E37C55"/>
    <w:rsid w:val="00E401B2"/>
    <w:rsid w:val="00E447BD"/>
    <w:rsid w:val="00E45746"/>
    <w:rsid w:val="00E46CF9"/>
    <w:rsid w:val="00E470DB"/>
    <w:rsid w:val="00E47662"/>
    <w:rsid w:val="00E50A78"/>
    <w:rsid w:val="00E52592"/>
    <w:rsid w:val="00E54ADF"/>
    <w:rsid w:val="00E566B1"/>
    <w:rsid w:val="00E579F9"/>
    <w:rsid w:val="00E57C1C"/>
    <w:rsid w:val="00E602A7"/>
    <w:rsid w:val="00E60645"/>
    <w:rsid w:val="00E60B2D"/>
    <w:rsid w:val="00E619EF"/>
    <w:rsid w:val="00E63E81"/>
    <w:rsid w:val="00E64781"/>
    <w:rsid w:val="00E650FE"/>
    <w:rsid w:val="00E65652"/>
    <w:rsid w:val="00E66F2B"/>
    <w:rsid w:val="00E71286"/>
    <w:rsid w:val="00E72027"/>
    <w:rsid w:val="00E72183"/>
    <w:rsid w:val="00E733E7"/>
    <w:rsid w:val="00E752AE"/>
    <w:rsid w:val="00E75A83"/>
    <w:rsid w:val="00E75A98"/>
    <w:rsid w:val="00E75D18"/>
    <w:rsid w:val="00E75D8D"/>
    <w:rsid w:val="00E7676D"/>
    <w:rsid w:val="00E76C62"/>
    <w:rsid w:val="00E771BC"/>
    <w:rsid w:val="00E77468"/>
    <w:rsid w:val="00E7752A"/>
    <w:rsid w:val="00E778AA"/>
    <w:rsid w:val="00E80B33"/>
    <w:rsid w:val="00E80D23"/>
    <w:rsid w:val="00E81CA4"/>
    <w:rsid w:val="00E82C2C"/>
    <w:rsid w:val="00E83A45"/>
    <w:rsid w:val="00E83C49"/>
    <w:rsid w:val="00E842BD"/>
    <w:rsid w:val="00E848B7"/>
    <w:rsid w:val="00E86570"/>
    <w:rsid w:val="00E865F1"/>
    <w:rsid w:val="00E87CB5"/>
    <w:rsid w:val="00E91244"/>
    <w:rsid w:val="00E9140A"/>
    <w:rsid w:val="00E918DA"/>
    <w:rsid w:val="00E924B5"/>
    <w:rsid w:val="00E96DD8"/>
    <w:rsid w:val="00E97B3C"/>
    <w:rsid w:val="00EA05C2"/>
    <w:rsid w:val="00EA2690"/>
    <w:rsid w:val="00EA3087"/>
    <w:rsid w:val="00EA42C7"/>
    <w:rsid w:val="00EA44E1"/>
    <w:rsid w:val="00EA4D7B"/>
    <w:rsid w:val="00EA4EB9"/>
    <w:rsid w:val="00EA5146"/>
    <w:rsid w:val="00EA529E"/>
    <w:rsid w:val="00EA60A4"/>
    <w:rsid w:val="00EA6962"/>
    <w:rsid w:val="00EA6AE1"/>
    <w:rsid w:val="00EA762D"/>
    <w:rsid w:val="00EB0804"/>
    <w:rsid w:val="00EB1DE9"/>
    <w:rsid w:val="00EB208E"/>
    <w:rsid w:val="00EB2499"/>
    <w:rsid w:val="00EB2D2C"/>
    <w:rsid w:val="00EB2D72"/>
    <w:rsid w:val="00EB30F2"/>
    <w:rsid w:val="00EB4DCB"/>
    <w:rsid w:val="00EB572F"/>
    <w:rsid w:val="00EB6FCD"/>
    <w:rsid w:val="00EB7D59"/>
    <w:rsid w:val="00EB7EE6"/>
    <w:rsid w:val="00EC0603"/>
    <w:rsid w:val="00EC0BE6"/>
    <w:rsid w:val="00EC254F"/>
    <w:rsid w:val="00EC43D6"/>
    <w:rsid w:val="00EC592A"/>
    <w:rsid w:val="00EC5A39"/>
    <w:rsid w:val="00EC6910"/>
    <w:rsid w:val="00EC6E17"/>
    <w:rsid w:val="00EC7479"/>
    <w:rsid w:val="00EC74C8"/>
    <w:rsid w:val="00EC7A9E"/>
    <w:rsid w:val="00ED105D"/>
    <w:rsid w:val="00ED212D"/>
    <w:rsid w:val="00ED21E8"/>
    <w:rsid w:val="00ED238D"/>
    <w:rsid w:val="00ED2444"/>
    <w:rsid w:val="00ED2A6D"/>
    <w:rsid w:val="00ED3003"/>
    <w:rsid w:val="00ED368E"/>
    <w:rsid w:val="00ED36E8"/>
    <w:rsid w:val="00ED4DF1"/>
    <w:rsid w:val="00ED514F"/>
    <w:rsid w:val="00ED5C9B"/>
    <w:rsid w:val="00ED6093"/>
    <w:rsid w:val="00ED6527"/>
    <w:rsid w:val="00ED6B1A"/>
    <w:rsid w:val="00EE0A9A"/>
    <w:rsid w:val="00EE0F48"/>
    <w:rsid w:val="00EE304C"/>
    <w:rsid w:val="00EE305C"/>
    <w:rsid w:val="00EE323E"/>
    <w:rsid w:val="00EE33C2"/>
    <w:rsid w:val="00EE3F95"/>
    <w:rsid w:val="00EE42AF"/>
    <w:rsid w:val="00EE449F"/>
    <w:rsid w:val="00EE44C0"/>
    <w:rsid w:val="00EE4752"/>
    <w:rsid w:val="00EE47EF"/>
    <w:rsid w:val="00EE4D71"/>
    <w:rsid w:val="00EE4E95"/>
    <w:rsid w:val="00EE532F"/>
    <w:rsid w:val="00EE6977"/>
    <w:rsid w:val="00EF0476"/>
    <w:rsid w:val="00EF1A1F"/>
    <w:rsid w:val="00EF2275"/>
    <w:rsid w:val="00EF39BA"/>
    <w:rsid w:val="00EF4A58"/>
    <w:rsid w:val="00EF5447"/>
    <w:rsid w:val="00EF57A1"/>
    <w:rsid w:val="00EF68B0"/>
    <w:rsid w:val="00F00BF6"/>
    <w:rsid w:val="00F00C6B"/>
    <w:rsid w:val="00F01262"/>
    <w:rsid w:val="00F01B09"/>
    <w:rsid w:val="00F01FBC"/>
    <w:rsid w:val="00F03ACF"/>
    <w:rsid w:val="00F05262"/>
    <w:rsid w:val="00F056A2"/>
    <w:rsid w:val="00F116A0"/>
    <w:rsid w:val="00F1309D"/>
    <w:rsid w:val="00F13476"/>
    <w:rsid w:val="00F1467A"/>
    <w:rsid w:val="00F1496C"/>
    <w:rsid w:val="00F150C8"/>
    <w:rsid w:val="00F152FC"/>
    <w:rsid w:val="00F15BD0"/>
    <w:rsid w:val="00F15E03"/>
    <w:rsid w:val="00F15FAA"/>
    <w:rsid w:val="00F17174"/>
    <w:rsid w:val="00F17DDF"/>
    <w:rsid w:val="00F20783"/>
    <w:rsid w:val="00F20AF4"/>
    <w:rsid w:val="00F22683"/>
    <w:rsid w:val="00F23741"/>
    <w:rsid w:val="00F23AB0"/>
    <w:rsid w:val="00F24184"/>
    <w:rsid w:val="00F2513E"/>
    <w:rsid w:val="00F272EA"/>
    <w:rsid w:val="00F30463"/>
    <w:rsid w:val="00F30CA6"/>
    <w:rsid w:val="00F31B36"/>
    <w:rsid w:val="00F334DD"/>
    <w:rsid w:val="00F356CE"/>
    <w:rsid w:val="00F371B2"/>
    <w:rsid w:val="00F40C0B"/>
    <w:rsid w:val="00F41E7E"/>
    <w:rsid w:val="00F42585"/>
    <w:rsid w:val="00F43668"/>
    <w:rsid w:val="00F43BC4"/>
    <w:rsid w:val="00F4522C"/>
    <w:rsid w:val="00F45BBE"/>
    <w:rsid w:val="00F47B17"/>
    <w:rsid w:val="00F53E77"/>
    <w:rsid w:val="00F541D0"/>
    <w:rsid w:val="00F54872"/>
    <w:rsid w:val="00F55404"/>
    <w:rsid w:val="00F55473"/>
    <w:rsid w:val="00F57B27"/>
    <w:rsid w:val="00F57BB2"/>
    <w:rsid w:val="00F60C8F"/>
    <w:rsid w:val="00F60EFA"/>
    <w:rsid w:val="00F61F2A"/>
    <w:rsid w:val="00F628A0"/>
    <w:rsid w:val="00F629D7"/>
    <w:rsid w:val="00F6380D"/>
    <w:rsid w:val="00F63DCC"/>
    <w:rsid w:val="00F64352"/>
    <w:rsid w:val="00F66202"/>
    <w:rsid w:val="00F669F4"/>
    <w:rsid w:val="00F67857"/>
    <w:rsid w:val="00F70766"/>
    <w:rsid w:val="00F70823"/>
    <w:rsid w:val="00F71174"/>
    <w:rsid w:val="00F727D2"/>
    <w:rsid w:val="00F73555"/>
    <w:rsid w:val="00F76382"/>
    <w:rsid w:val="00F764D4"/>
    <w:rsid w:val="00F766EB"/>
    <w:rsid w:val="00F769AE"/>
    <w:rsid w:val="00F77588"/>
    <w:rsid w:val="00F77B4A"/>
    <w:rsid w:val="00F802B8"/>
    <w:rsid w:val="00F80D76"/>
    <w:rsid w:val="00F81296"/>
    <w:rsid w:val="00F81361"/>
    <w:rsid w:val="00F81436"/>
    <w:rsid w:val="00F82475"/>
    <w:rsid w:val="00F82646"/>
    <w:rsid w:val="00F82E7E"/>
    <w:rsid w:val="00F83775"/>
    <w:rsid w:val="00F843D1"/>
    <w:rsid w:val="00F846CA"/>
    <w:rsid w:val="00F85717"/>
    <w:rsid w:val="00F85F58"/>
    <w:rsid w:val="00F919F9"/>
    <w:rsid w:val="00F91A27"/>
    <w:rsid w:val="00F91C88"/>
    <w:rsid w:val="00F9225D"/>
    <w:rsid w:val="00F923E3"/>
    <w:rsid w:val="00F92CA2"/>
    <w:rsid w:val="00F94279"/>
    <w:rsid w:val="00F944EF"/>
    <w:rsid w:val="00F945B4"/>
    <w:rsid w:val="00F96030"/>
    <w:rsid w:val="00F96104"/>
    <w:rsid w:val="00F96A4D"/>
    <w:rsid w:val="00FA09AD"/>
    <w:rsid w:val="00FA1268"/>
    <w:rsid w:val="00FA249D"/>
    <w:rsid w:val="00FA2C4F"/>
    <w:rsid w:val="00FA365E"/>
    <w:rsid w:val="00FA3B4D"/>
    <w:rsid w:val="00FA435C"/>
    <w:rsid w:val="00FA4C0E"/>
    <w:rsid w:val="00FA4FC2"/>
    <w:rsid w:val="00FA50AC"/>
    <w:rsid w:val="00FA60DF"/>
    <w:rsid w:val="00FB07CD"/>
    <w:rsid w:val="00FB214E"/>
    <w:rsid w:val="00FB2CEF"/>
    <w:rsid w:val="00FB2E45"/>
    <w:rsid w:val="00FB3EBD"/>
    <w:rsid w:val="00FB4474"/>
    <w:rsid w:val="00FB78F0"/>
    <w:rsid w:val="00FC00B3"/>
    <w:rsid w:val="00FC1094"/>
    <w:rsid w:val="00FC37CD"/>
    <w:rsid w:val="00FC3E44"/>
    <w:rsid w:val="00FC4DD8"/>
    <w:rsid w:val="00FC6F4D"/>
    <w:rsid w:val="00FC6FCF"/>
    <w:rsid w:val="00FD01C4"/>
    <w:rsid w:val="00FD08AE"/>
    <w:rsid w:val="00FD0D84"/>
    <w:rsid w:val="00FD0E41"/>
    <w:rsid w:val="00FD1F86"/>
    <w:rsid w:val="00FD1FAB"/>
    <w:rsid w:val="00FD28CC"/>
    <w:rsid w:val="00FD2DD4"/>
    <w:rsid w:val="00FD47DE"/>
    <w:rsid w:val="00FD7BB2"/>
    <w:rsid w:val="00FD7F07"/>
    <w:rsid w:val="00FE0EFD"/>
    <w:rsid w:val="00FE1B45"/>
    <w:rsid w:val="00FE1E48"/>
    <w:rsid w:val="00FE24EE"/>
    <w:rsid w:val="00FE2811"/>
    <w:rsid w:val="00FE2A9D"/>
    <w:rsid w:val="00FE2FFA"/>
    <w:rsid w:val="00FE3388"/>
    <w:rsid w:val="00FE40B5"/>
    <w:rsid w:val="00FE4115"/>
    <w:rsid w:val="00FE53B2"/>
    <w:rsid w:val="00FE5610"/>
    <w:rsid w:val="00FE5BD2"/>
    <w:rsid w:val="00FE5F74"/>
    <w:rsid w:val="00FE724B"/>
    <w:rsid w:val="00FE79A7"/>
    <w:rsid w:val="00FE7B2E"/>
    <w:rsid w:val="00FF03D9"/>
    <w:rsid w:val="00FF051C"/>
    <w:rsid w:val="00FF14DF"/>
    <w:rsid w:val="00FF1CE3"/>
    <w:rsid w:val="00FF22A8"/>
    <w:rsid w:val="00FF2891"/>
    <w:rsid w:val="00FF2C4E"/>
    <w:rsid w:val="00FF3398"/>
    <w:rsid w:val="00FF3A22"/>
    <w:rsid w:val="00FF4828"/>
    <w:rsid w:val="00FF52C8"/>
    <w:rsid w:val="00FF61B5"/>
    <w:rsid w:val="00FF632E"/>
    <w:rsid w:val="00FF7C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margin;mso-width-relative:margin;mso-height-relative:margin" fillcolor="white">
      <v:fill color="white"/>
    </o:shapedefaults>
    <o:shapelayout v:ext="edit">
      <o:idmap v:ext="edit" data="2"/>
    </o:shapelayout>
  </w:shapeDefaults>
  <w:decimalSymbol w:val=","/>
  <w:listSeparator w:val=";"/>
  <w14:docId w14:val="206EFD20"/>
  <w15:chartTrackingRefBased/>
  <w15:docId w15:val="{0F3A858B-C680-49CB-8B4E-6F4C0F87D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Wingdings"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6241"/>
    <w:rPr>
      <w:rFonts w:eastAsia="Times New Roman"/>
      <w:color w:val="000000"/>
      <w:sz w:val="24"/>
      <w:szCs w:val="24"/>
    </w:rPr>
  </w:style>
  <w:style w:type="paragraph" w:styleId="Nagwek1">
    <w:name w:val="heading 1"/>
    <w:basedOn w:val="Normalny"/>
    <w:next w:val="Normalny"/>
    <w:link w:val="Nagwek1Znak"/>
    <w:qFormat/>
    <w:rsid w:val="00A0240E"/>
    <w:pPr>
      <w:numPr>
        <w:numId w:val="3"/>
      </w:numPr>
      <w:spacing w:before="240" w:line="276" w:lineRule="auto"/>
      <w:outlineLvl w:val="0"/>
    </w:pPr>
    <w:rPr>
      <w:b/>
      <w:u w:val="single"/>
      <w:lang w:val="x-none" w:eastAsia="x-none"/>
    </w:rPr>
  </w:style>
  <w:style w:type="paragraph" w:styleId="Nagwek2">
    <w:name w:val="heading 2"/>
    <w:basedOn w:val="Normalny"/>
    <w:next w:val="Normalny"/>
    <w:link w:val="Nagwek2Znak"/>
    <w:qFormat/>
    <w:rsid w:val="00A0240E"/>
    <w:pPr>
      <w:keepNext/>
      <w:numPr>
        <w:numId w:val="2"/>
      </w:numPr>
      <w:ind w:right="294"/>
      <w:jc w:val="both"/>
      <w:outlineLvl w:val="1"/>
    </w:pPr>
    <w:rPr>
      <w:b/>
      <w:bCs/>
      <w:u w:val="single"/>
      <w:lang w:val="x-none" w:eastAsia="x-none"/>
    </w:rPr>
  </w:style>
  <w:style w:type="paragraph" w:styleId="Nagwek3">
    <w:name w:val="heading 3"/>
    <w:basedOn w:val="Normalny"/>
    <w:next w:val="Normalny"/>
    <w:link w:val="Nagwek3Znak"/>
    <w:qFormat/>
    <w:rsid w:val="00A0240E"/>
    <w:pPr>
      <w:keepNext/>
      <w:ind w:left="5664" w:firstLine="708"/>
      <w:outlineLvl w:val="2"/>
    </w:pPr>
    <w:rPr>
      <w:rFonts w:ascii="Symbol" w:hAnsi="Symbol"/>
      <w:b/>
      <w:sz w:val="23"/>
      <w:szCs w:val="20"/>
      <w:lang w:val="x-none"/>
    </w:rPr>
  </w:style>
  <w:style w:type="paragraph" w:styleId="Nagwek4">
    <w:name w:val="heading 4"/>
    <w:basedOn w:val="Normalny"/>
    <w:next w:val="Normalny"/>
    <w:link w:val="Nagwek4Znak"/>
    <w:qFormat/>
    <w:rsid w:val="00A0240E"/>
    <w:pPr>
      <w:keepNext/>
      <w:numPr>
        <w:numId w:val="1"/>
      </w:numPr>
      <w:tabs>
        <w:tab w:val="clear" w:pos="1200"/>
        <w:tab w:val="num" w:pos="360"/>
      </w:tabs>
      <w:ind w:left="360" w:right="294" w:firstLine="0"/>
      <w:jc w:val="both"/>
      <w:outlineLvl w:val="3"/>
    </w:pPr>
    <w:rPr>
      <w:b/>
      <w:bCs/>
      <w:u w:val="single"/>
      <w:lang w:val="x-none" w:eastAsia="x-none"/>
    </w:rPr>
  </w:style>
  <w:style w:type="paragraph" w:styleId="Nagwek5">
    <w:name w:val="heading 5"/>
    <w:basedOn w:val="Normalny"/>
    <w:next w:val="Normalny"/>
    <w:link w:val="Nagwek5Znak"/>
    <w:qFormat/>
    <w:rsid w:val="00A0240E"/>
    <w:pPr>
      <w:keepNext/>
      <w:ind w:left="720" w:right="294"/>
      <w:jc w:val="center"/>
      <w:outlineLvl w:val="4"/>
    </w:pPr>
    <w:rPr>
      <w:b/>
      <w:sz w:val="20"/>
      <w:szCs w:val="20"/>
      <w:lang w:val="x-none"/>
    </w:rPr>
  </w:style>
  <w:style w:type="paragraph" w:styleId="Nagwek6">
    <w:name w:val="heading 6"/>
    <w:basedOn w:val="Normalny"/>
    <w:next w:val="Normalny"/>
    <w:link w:val="Nagwek6Znak"/>
    <w:qFormat/>
    <w:rsid w:val="00A0240E"/>
    <w:pPr>
      <w:keepNext/>
      <w:ind w:left="840" w:right="294"/>
      <w:jc w:val="both"/>
      <w:outlineLvl w:val="5"/>
    </w:pPr>
    <w:rPr>
      <w:b/>
      <w:bCs/>
      <w:sz w:val="20"/>
      <w:szCs w:val="20"/>
      <w:u w:val="single"/>
      <w:lang w:val="x-none"/>
    </w:rPr>
  </w:style>
  <w:style w:type="paragraph" w:styleId="Nagwek7">
    <w:name w:val="heading 7"/>
    <w:basedOn w:val="Normalny"/>
    <w:next w:val="Normalny"/>
    <w:link w:val="Nagwek7Znak"/>
    <w:qFormat/>
    <w:rsid w:val="00A0240E"/>
    <w:pPr>
      <w:keepNext/>
      <w:jc w:val="center"/>
      <w:outlineLvl w:val="6"/>
    </w:pPr>
    <w:rPr>
      <w:b/>
      <w:bCs/>
      <w:sz w:val="20"/>
      <w:szCs w:val="20"/>
      <w:lang w:val="x-none"/>
    </w:rPr>
  </w:style>
  <w:style w:type="paragraph" w:styleId="Nagwek8">
    <w:name w:val="heading 8"/>
    <w:basedOn w:val="Normalny"/>
    <w:next w:val="Normalny"/>
    <w:link w:val="Nagwek8Znak"/>
    <w:qFormat/>
    <w:rsid w:val="00A0240E"/>
    <w:pPr>
      <w:keepNext/>
      <w:jc w:val="center"/>
      <w:outlineLvl w:val="7"/>
    </w:pPr>
    <w:rPr>
      <w:b/>
      <w:bCs/>
      <w:sz w:val="28"/>
      <w:szCs w:val="20"/>
      <w:lang w:val="x-none"/>
    </w:rPr>
  </w:style>
  <w:style w:type="paragraph" w:styleId="Nagwek9">
    <w:name w:val="heading 9"/>
    <w:basedOn w:val="Normalny"/>
    <w:next w:val="Normalny"/>
    <w:link w:val="Nagwek9Znak"/>
    <w:qFormat/>
    <w:rsid w:val="00A0240E"/>
    <w:pPr>
      <w:keepNext/>
      <w:tabs>
        <w:tab w:val="left" w:pos="2460"/>
      </w:tabs>
      <w:outlineLvl w:val="8"/>
    </w:pPr>
    <w:rPr>
      <w:b/>
      <w:bCs/>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0240E"/>
    <w:rPr>
      <w:rFonts w:eastAsia="Times New Roman"/>
      <w:b/>
      <w:color w:val="000000"/>
      <w:sz w:val="24"/>
      <w:szCs w:val="24"/>
      <w:u w:val="single"/>
      <w:lang w:val="x-none" w:eastAsia="x-none"/>
    </w:rPr>
  </w:style>
  <w:style w:type="character" w:customStyle="1" w:styleId="Nagwek2Znak">
    <w:name w:val="Nagłówek 2 Znak"/>
    <w:link w:val="Nagwek2"/>
    <w:rsid w:val="00A0240E"/>
    <w:rPr>
      <w:rFonts w:eastAsia="Times New Roman"/>
      <w:b/>
      <w:bCs/>
      <w:color w:val="000000"/>
      <w:sz w:val="24"/>
      <w:szCs w:val="24"/>
      <w:u w:val="single"/>
      <w:lang w:val="x-none" w:eastAsia="x-none"/>
    </w:rPr>
  </w:style>
  <w:style w:type="character" w:customStyle="1" w:styleId="Nagwek3Znak">
    <w:name w:val="Nagłówek 3 Znak"/>
    <w:link w:val="Nagwek3"/>
    <w:rsid w:val="00A0240E"/>
    <w:rPr>
      <w:rFonts w:ascii="Symbol" w:eastAsia="Times New Roman" w:hAnsi="Symbol"/>
      <w:b/>
      <w:color w:val="000000"/>
      <w:sz w:val="23"/>
      <w:szCs w:val="20"/>
      <w:lang w:eastAsia="pl-PL"/>
    </w:rPr>
  </w:style>
  <w:style w:type="character" w:customStyle="1" w:styleId="Nagwek4Znak">
    <w:name w:val="Nagłówek 4 Znak"/>
    <w:link w:val="Nagwek4"/>
    <w:rsid w:val="00A0240E"/>
    <w:rPr>
      <w:rFonts w:eastAsia="Times New Roman"/>
      <w:b/>
      <w:bCs/>
      <w:color w:val="000000"/>
      <w:sz w:val="24"/>
      <w:szCs w:val="24"/>
      <w:u w:val="single"/>
      <w:lang w:val="x-none" w:eastAsia="x-none"/>
    </w:rPr>
  </w:style>
  <w:style w:type="character" w:customStyle="1" w:styleId="Nagwek5Znak">
    <w:name w:val="Nagłówek 5 Znak"/>
    <w:link w:val="Nagwek5"/>
    <w:rsid w:val="00A0240E"/>
    <w:rPr>
      <w:rFonts w:eastAsia="Times New Roman"/>
      <w:b/>
      <w:color w:val="000000"/>
      <w:lang w:eastAsia="pl-PL"/>
    </w:rPr>
  </w:style>
  <w:style w:type="character" w:customStyle="1" w:styleId="Nagwek6Znak">
    <w:name w:val="Nagłówek 6 Znak"/>
    <w:link w:val="Nagwek6"/>
    <w:rsid w:val="00A0240E"/>
    <w:rPr>
      <w:rFonts w:eastAsia="Times New Roman"/>
      <w:b/>
      <w:bCs/>
      <w:color w:val="000000"/>
      <w:u w:val="single"/>
      <w:lang w:eastAsia="pl-PL"/>
    </w:rPr>
  </w:style>
  <w:style w:type="character" w:customStyle="1" w:styleId="Nagwek7Znak">
    <w:name w:val="Nagłówek 7 Znak"/>
    <w:link w:val="Nagwek7"/>
    <w:rsid w:val="00A0240E"/>
    <w:rPr>
      <w:rFonts w:eastAsia="Times New Roman"/>
      <w:b/>
      <w:bCs/>
      <w:color w:val="000000"/>
      <w:lang w:eastAsia="pl-PL"/>
    </w:rPr>
  </w:style>
  <w:style w:type="character" w:customStyle="1" w:styleId="Nagwek8Znak">
    <w:name w:val="Nagłówek 8 Znak"/>
    <w:link w:val="Nagwek8"/>
    <w:rsid w:val="00A0240E"/>
    <w:rPr>
      <w:rFonts w:eastAsia="Times New Roman"/>
      <w:b/>
      <w:bCs/>
      <w:color w:val="000000"/>
      <w:sz w:val="28"/>
      <w:lang w:eastAsia="pl-PL"/>
    </w:rPr>
  </w:style>
  <w:style w:type="character" w:customStyle="1" w:styleId="Nagwek9Znak">
    <w:name w:val="Nagłówek 9 Znak"/>
    <w:link w:val="Nagwek9"/>
    <w:rsid w:val="00A0240E"/>
    <w:rPr>
      <w:rFonts w:eastAsia="Times New Roman"/>
      <w:b/>
      <w:bCs/>
      <w:color w:val="000000"/>
      <w:lang w:eastAsia="pl-PL"/>
    </w:rPr>
  </w:style>
  <w:style w:type="paragraph" w:styleId="Tekstblokowy">
    <w:name w:val="Block Text"/>
    <w:aliases w:val=" Znak"/>
    <w:basedOn w:val="Normalny"/>
    <w:link w:val="TekstblokowyZnak"/>
    <w:rsid w:val="00A0240E"/>
    <w:pPr>
      <w:ind w:left="1200" w:right="294"/>
      <w:jc w:val="both"/>
    </w:pPr>
    <w:rPr>
      <w:sz w:val="20"/>
      <w:szCs w:val="20"/>
      <w:lang w:val="x-none"/>
    </w:rPr>
  </w:style>
  <w:style w:type="paragraph" w:styleId="Tekstpodstawowywcity">
    <w:name w:val="Body Text Indent"/>
    <w:basedOn w:val="Normalny"/>
    <w:link w:val="TekstpodstawowywcityZnak"/>
    <w:uiPriority w:val="99"/>
    <w:rsid w:val="00A0240E"/>
    <w:pPr>
      <w:ind w:left="1560"/>
      <w:jc w:val="both"/>
    </w:pPr>
    <w:rPr>
      <w:sz w:val="20"/>
      <w:szCs w:val="20"/>
      <w:lang w:val="x-none"/>
    </w:rPr>
  </w:style>
  <w:style w:type="character" w:customStyle="1" w:styleId="TekstpodstawowywcityZnak">
    <w:name w:val="Tekst podstawowy wcięty Znak"/>
    <w:link w:val="Tekstpodstawowywcity"/>
    <w:uiPriority w:val="99"/>
    <w:rsid w:val="00A0240E"/>
    <w:rPr>
      <w:rFonts w:eastAsia="Times New Roman"/>
      <w:color w:val="000000"/>
      <w:lang w:eastAsia="pl-PL"/>
    </w:rPr>
  </w:style>
  <w:style w:type="paragraph" w:styleId="Stopka">
    <w:name w:val="footer"/>
    <w:basedOn w:val="Normalny"/>
    <w:link w:val="StopkaZnak"/>
    <w:uiPriority w:val="99"/>
    <w:rsid w:val="00A0240E"/>
    <w:pPr>
      <w:tabs>
        <w:tab w:val="center" w:pos="4536"/>
        <w:tab w:val="right" w:pos="9072"/>
      </w:tabs>
    </w:pPr>
    <w:rPr>
      <w:sz w:val="20"/>
      <w:szCs w:val="20"/>
      <w:lang w:val="x-none"/>
    </w:rPr>
  </w:style>
  <w:style w:type="character" w:customStyle="1" w:styleId="StopkaZnak">
    <w:name w:val="Stopka Znak"/>
    <w:link w:val="Stopka"/>
    <w:uiPriority w:val="99"/>
    <w:rsid w:val="00A0240E"/>
    <w:rPr>
      <w:rFonts w:eastAsia="Times New Roman"/>
      <w:color w:val="000000"/>
      <w:lang w:eastAsia="pl-PL"/>
    </w:rPr>
  </w:style>
  <w:style w:type="character" w:styleId="Numerstrony">
    <w:name w:val="page number"/>
    <w:basedOn w:val="Domylnaczcionkaakapitu"/>
    <w:rsid w:val="00A0240E"/>
  </w:style>
  <w:style w:type="paragraph" w:customStyle="1" w:styleId="FR1">
    <w:name w:val="FR1"/>
    <w:rsid w:val="00A0240E"/>
    <w:pPr>
      <w:widowControl w:val="0"/>
      <w:autoSpaceDE w:val="0"/>
      <w:autoSpaceDN w:val="0"/>
      <w:adjustRightInd w:val="0"/>
      <w:spacing w:before="260"/>
      <w:ind w:left="640"/>
    </w:pPr>
    <w:rPr>
      <w:rFonts w:ascii="Symbol" w:eastAsia="Times New Roman" w:hAnsi="Symbol" w:cs="Symbol"/>
      <w:noProof/>
      <w:color w:val="000000"/>
      <w:sz w:val="22"/>
      <w:szCs w:val="22"/>
    </w:rPr>
  </w:style>
  <w:style w:type="paragraph" w:styleId="Zwykytekst">
    <w:name w:val="Plain Text"/>
    <w:basedOn w:val="Normalny"/>
    <w:link w:val="ZwykytekstZnak"/>
    <w:rsid w:val="00A0240E"/>
    <w:rPr>
      <w:rFonts w:ascii="Calibri" w:hAnsi="Calibri"/>
      <w:sz w:val="20"/>
      <w:szCs w:val="20"/>
      <w:lang w:val="x-none"/>
    </w:rPr>
  </w:style>
  <w:style w:type="character" w:customStyle="1" w:styleId="ZwykytekstZnak">
    <w:name w:val="Zwykły tekst Znak"/>
    <w:link w:val="Zwykytekst"/>
    <w:rsid w:val="00A0240E"/>
    <w:rPr>
      <w:rFonts w:ascii="Calibri" w:eastAsia="Times New Roman" w:hAnsi="Calibri"/>
      <w:color w:val="000000"/>
      <w:sz w:val="20"/>
      <w:szCs w:val="20"/>
      <w:lang w:eastAsia="pl-PL"/>
    </w:rPr>
  </w:style>
  <w:style w:type="paragraph" w:styleId="Tekstpodstawowy">
    <w:name w:val="Body Text"/>
    <w:basedOn w:val="Normalny"/>
    <w:link w:val="TekstpodstawowyZnak"/>
    <w:rsid w:val="00A0240E"/>
    <w:pPr>
      <w:jc w:val="both"/>
    </w:pPr>
    <w:rPr>
      <w:color w:val="auto"/>
      <w:sz w:val="20"/>
      <w:szCs w:val="20"/>
      <w:lang w:val="x-none" w:eastAsia="x-none"/>
    </w:rPr>
  </w:style>
  <w:style w:type="character" w:customStyle="1" w:styleId="TekstpodstawowyZnak">
    <w:name w:val="Tekst podstawowy Znak"/>
    <w:link w:val="Tekstpodstawowy"/>
    <w:rsid w:val="00A0240E"/>
    <w:rPr>
      <w:rFonts w:eastAsia="Times New Roman"/>
      <w:lang w:val="x-none" w:eastAsia="x-none"/>
    </w:rPr>
  </w:style>
  <w:style w:type="paragraph" w:styleId="Tekstpodstawowywcity2">
    <w:name w:val="Body Text Indent 2"/>
    <w:basedOn w:val="Normalny"/>
    <w:link w:val="Tekstpodstawowywcity2Znak"/>
    <w:rsid w:val="00A0240E"/>
    <w:pPr>
      <w:ind w:left="720"/>
      <w:jc w:val="both"/>
    </w:pPr>
    <w:rPr>
      <w:sz w:val="20"/>
      <w:szCs w:val="20"/>
      <w:lang w:val="x-none"/>
    </w:rPr>
  </w:style>
  <w:style w:type="character" w:customStyle="1" w:styleId="Tekstpodstawowywcity2Znak">
    <w:name w:val="Tekst podstawowy wcięty 2 Znak"/>
    <w:link w:val="Tekstpodstawowywcity2"/>
    <w:rsid w:val="00A0240E"/>
    <w:rPr>
      <w:rFonts w:eastAsia="Times New Roman"/>
      <w:color w:val="000000"/>
      <w:lang w:eastAsia="pl-PL"/>
    </w:rPr>
  </w:style>
  <w:style w:type="paragraph" w:styleId="Tekstpodstawowywcity3">
    <w:name w:val="Body Text Indent 3"/>
    <w:basedOn w:val="Normalny"/>
    <w:link w:val="Tekstpodstawowywcity3Znak"/>
    <w:rsid w:val="00A0240E"/>
    <w:pPr>
      <w:tabs>
        <w:tab w:val="left" w:pos="748"/>
      </w:tabs>
      <w:ind w:left="748"/>
      <w:jc w:val="both"/>
    </w:pPr>
    <w:rPr>
      <w:sz w:val="20"/>
      <w:szCs w:val="20"/>
      <w:lang w:val="x-none"/>
    </w:rPr>
  </w:style>
  <w:style w:type="character" w:customStyle="1" w:styleId="Tekstpodstawowywcity3Znak">
    <w:name w:val="Tekst podstawowy wcięty 3 Znak"/>
    <w:link w:val="Tekstpodstawowywcity3"/>
    <w:rsid w:val="00A0240E"/>
    <w:rPr>
      <w:rFonts w:eastAsia="Times New Roman"/>
      <w:color w:val="000000"/>
      <w:szCs w:val="20"/>
      <w:lang w:eastAsia="pl-PL"/>
    </w:rPr>
  </w:style>
  <w:style w:type="paragraph" w:customStyle="1" w:styleId="FR3">
    <w:name w:val="FR3"/>
    <w:rsid w:val="00A0240E"/>
    <w:pPr>
      <w:widowControl w:val="0"/>
      <w:autoSpaceDE w:val="0"/>
      <w:autoSpaceDN w:val="0"/>
      <w:adjustRightInd w:val="0"/>
      <w:spacing w:before="20"/>
    </w:pPr>
    <w:rPr>
      <w:rFonts w:ascii="Symbol" w:eastAsia="Times New Roman" w:hAnsi="Symbol" w:cs="Symbol"/>
      <w:noProof/>
      <w:color w:val="000000"/>
      <w:sz w:val="23"/>
      <w:szCs w:val="23"/>
    </w:rPr>
  </w:style>
  <w:style w:type="paragraph" w:styleId="Tekstpodstawowy2">
    <w:name w:val="Body Text 2"/>
    <w:basedOn w:val="Normalny"/>
    <w:link w:val="Tekstpodstawowy2Znak"/>
    <w:rsid w:val="00A0240E"/>
    <w:pPr>
      <w:widowControl w:val="0"/>
      <w:autoSpaceDE w:val="0"/>
      <w:autoSpaceDN w:val="0"/>
      <w:adjustRightInd w:val="0"/>
      <w:spacing w:before="160" w:line="260" w:lineRule="auto"/>
      <w:ind w:right="-8"/>
    </w:pPr>
    <w:rPr>
      <w:sz w:val="20"/>
      <w:szCs w:val="22"/>
      <w:lang w:val="x-none"/>
    </w:rPr>
  </w:style>
  <w:style w:type="character" w:customStyle="1" w:styleId="Tekstpodstawowy2Znak">
    <w:name w:val="Tekst podstawowy 2 Znak"/>
    <w:link w:val="Tekstpodstawowy2"/>
    <w:rsid w:val="00A0240E"/>
    <w:rPr>
      <w:rFonts w:eastAsia="Times New Roman"/>
      <w:color w:val="000000"/>
      <w:szCs w:val="22"/>
      <w:lang w:eastAsia="pl-PL"/>
    </w:rPr>
  </w:style>
  <w:style w:type="paragraph" w:customStyle="1" w:styleId="FR2">
    <w:name w:val="FR2"/>
    <w:rsid w:val="00A0240E"/>
    <w:pPr>
      <w:widowControl w:val="0"/>
      <w:autoSpaceDE w:val="0"/>
      <w:autoSpaceDN w:val="0"/>
      <w:adjustRightInd w:val="0"/>
      <w:spacing w:before="320"/>
      <w:jc w:val="center"/>
    </w:pPr>
    <w:rPr>
      <w:rFonts w:eastAsia="Times New Roman"/>
      <w:noProof/>
      <w:color w:val="000000"/>
      <w:sz w:val="28"/>
      <w:szCs w:val="28"/>
    </w:rPr>
  </w:style>
  <w:style w:type="paragraph" w:styleId="Tekstpodstawowy3">
    <w:name w:val="Body Text 3"/>
    <w:basedOn w:val="Normalny"/>
    <w:link w:val="Tekstpodstawowy3Znak"/>
    <w:rsid w:val="00A0240E"/>
    <w:pPr>
      <w:spacing w:before="40"/>
      <w:jc w:val="center"/>
    </w:pPr>
    <w:rPr>
      <w:sz w:val="20"/>
      <w:szCs w:val="20"/>
      <w:lang w:val="x-none"/>
    </w:rPr>
  </w:style>
  <w:style w:type="character" w:customStyle="1" w:styleId="Tekstpodstawowy3Znak">
    <w:name w:val="Tekst podstawowy 3 Znak"/>
    <w:link w:val="Tekstpodstawowy3"/>
    <w:rsid w:val="00A0240E"/>
    <w:rPr>
      <w:rFonts w:eastAsia="Times New Roman"/>
      <w:color w:val="000000"/>
      <w:sz w:val="20"/>
      <w:szCs w:val="20"/>
      <w:lang w:eastAsia="pl-PL"/>
    </w:rPr>
  </w:style>
  <w:style w:type="paragraph" w:customStyle="1" w:styleId="FR4">
    <w:name w:val="FR4"/>
    <w:rsid w:val="00A0240E"/>
    <w:pPr>
      <w:widowControl w:val="0"/>
      <w:spacing w:line="278" w:lineRule="auto"/>
      <w:ind w:left="240"/>
      <w:jc w:val="both"/>
    </w:pPr>
    <w:rPr>
      <w:rFonts w:ascii="Symbol" w:eastAsia="Times New Roman" w:hAnsi="Symbol"/>
      <w:i/>
      <w:color w:val="000000"/>
      <w:sz w:val="23"/>
      <w:szCs w:val="23"/>
    </w:rPr>
  </w:style>
  <w:style w:type="paragraph" w:styleId="Nagwek">
    <w:name w:val="header"/>
    <w:aliases w:val="Znak,Znak Znak Znak Znak, Znak Znak Znak, Znak1,Block Text,Znak Znak Znak,Znak1, Znak Znak Znak Znak Znak, Znak Znak Znak Znak Znak Znak,Znak Znak Znak Znak Znak Znak"/>
    <w:basedOn w:val="Normalny"/>
    <w:link w:val="NagwekZnak"/>
    <w:uiPriority w:val="99"/>
    <w:rsid w:val="00A0240E"/>
    <w:pPr>
      <w:tabs>
        <w:tab w:val="center" w:pos="4536"/>
        <w:tab w:val="right" w:pos="9072"/>
      </w:tabs>
    </w:pPr>
    <w:rPr>
      <w:sz w:val="20"/>
      <w:szCs w:val="20"/>
      <w:lang w:val="x-none"/>
    </w:rPr>
  </w:style>
  <w:style w:type="character" w:customStyle="1" w:styleId="NagwekZnak">
    <w:name w:val="Nagłówek Znak"/>
    <w:aliases w:val="Znak Znak,Znak Znak Znak Znak Znak, Znak Znak Znak Znak, Znak1 Znak,Block Text Znak,Znak Znak Znak Znak1,Znak1 Znak, Znak Znak Znak Znak Znak Znak1, Znak Znak Znak Znak Znak Znak Znak,Znak Znak Znak Znak Znak Znak Znak"/>
    <w:link w:val="Nagwek"/>
    <w:uiPriority w:val="99"/>
    <w:rsid w:val="00A0240E"/>
    <w:rPr>
      <w:rFonts w:eastAsia="Times New Roman"/>
      <w:color w:val="000000"/>
      <w:lang w:eastAsia="pl-PL"/>
    </w:rPr>
  </w:style>
  <w:style w:type="paragraph" w:customStyle="1" w:styleId="Tekstpodstawowy21">
    <w:name w:val="Tekst podstawowy 21"/>
    <w:basedOn w:val="Normalny"/>
    <w:rsid w:val="00A0240E"/>
    <w:pPr>
      <w:overflowPunct w:val="0"/>
      <w:autoSpaceDE w:val="0"/>
      <w:autoSpaceDN w:val="0"/>
      <w:adjustRightInd w:val="0"/>
      <w:jc w:val="both"/>
      <w:textAlignment w:val="baseline"/>
    </w:pPr>
    <w:rPr>
      <w:sz w:val="28"/>
      <w:szCs w:val="20"/>
    </w:rPr>
  </w:style>
  <w:style w:type="character" w:customStyle="1" w:styleId="Hipercze1">
    <w:name w:val="Hiperłącze1"/>
    <w:rsid w:val="00A0240E"/>
    <w:rPr>
      <w:color w:val="0000FF"/>
      <w:u w:val="single"/>
    </w:rPr>
  </w:style>
  <w:style w:type="character" w:styleId="Hipercze">
    <w:name w:val="Hyperlink"/>
    <w:rsid w:val="00A0240E"/>
    <w:rPr>
      <w:color w:val="0000FF"/>
      <w:u w:val="single"/>
    </w:rPr>
  </w:style>
  <w:style w:type="paragraph" w:styleId="Tekstprzypisudolnego">
    <w:name w:val="footnote text"/>
    <w:basedOn w:val="Normalny"/>
    <w:link w:val="TekstprzypisudolnegoZnak"/>
    <w:uiPriority w:val="99"/>
    <w:rsid w:val="00A0240E"/>
    <w:rPr>
      <w:sz w:val="20"/>
      <w:szCs w:val="20"/>
      <w:lang w:val="x-none"/>
    </w:rPr>
  </w:style>
  <w:style w:type="character" w:customStyle="1" w:styleId="TekstprzypisudolnegoZnak">
    <w:name w:val="Tekst przypisu dolnego Znak"/>
    <w:link w:val="Tekstprzypisudolnego"/>
    <w:uiPriority w:val="99"/>
    <w:rsid w:val="00A0240E"/>
    <w:rPr>
      <w:rFonts w:eastAsia="Times New Roman"/>
      <w:color w:val="000000"/>
      <w:sz w:val="20"/>
      <w:szCs w:val="20"/>
      <w:lang w:eastAsia="pl-PL"/>
    </w:rPr>
  </w:style>
  <w:style w:type="character" w:styleId="Odwoaniedokomentarza">
    <w:name w:val="annotation reference"/>
    <w:semiHidden/>
    <w:rsid w:val="00A0240E"/>
    <w:rPr>
      <w:sz w:val="16"/>
      <w:szCs w:val="16"/>
    </w:rPr>
  </w:style>
  <w:style w:type="paragraph" w:styleId="Tekstkomentarza">
    <w:name w:val="annotation text"/>
    <w:basedOn w:val="Normalny"/>
    <w:link w:val="TekstkomentarzaZnak"/>
    <w:semiHidden/>
    <w:rsid w:val="00A0240E"/>
    <w:rPr>
      <w:sz w:val="20"/>
      <w:szCs w:val="20"/>
      <w:lang w:val="x-none"/>
    </w:rPr>
  </w:style>
  <w:style w:type="character" w:customStyle="1" w:styleId="TekstkomentarzaZnak">
    <w:name w:val="Tekst komentarza Znak"/>
    <w:link w:val="Tekstkomentarza"/>
    <w:semiHidden/>
    <w:rsid w:val="00A0240E"/>
    <w:rPr>
      <w:rFonts w:eastAsia="Times New Roman"/>
      <w:color w:val="000000"/>
      <w:sz w:val="20"/>
      <w:szCs w:val="20"/>
      <w:lang w:eastAsia="pl-PL"/>
    </w:rPr>
  </w:style>
  <w:style w:type="paragraph" w:styleId="Tematkomentarza">
    <w:name w:val="annotation subject"/>
    <w:basedOn w:val="Tekstkomentarza"/>
    <w:next w:val="Tekstkomentarza"/>
    <w:link w:val="TematkomentarzaZnak"/>
    <w:semiHidden/>
    <w:rsid w:val="00A0240E"/>
    <w:rPr>
      <w:b/>
      <w:bCs/>
    </w:rPr>
  </w:style>
  <w:style w:type="character" w:customStyle="1" w:styleId="TematkomentarzaZnak">
    <w:name w:val="Temat komentarza Znak"/>
    <w:link w:val="Tematkomentarza"/>
    <w:semiHidden/>
    <w:rsid w:val="00A0240E"/>
    <w:rPr>
      <w:rFonts w:eastAsia="Times New Roman"/>
      <w:b/>
      <w:bCs/>
      <w:color w:val="000000"/>
      <w:sz w:val="20"/>
      <w:szCs w:val="20"/>
      <w:lang w:eastAsia="pl-PL"/>
    </w:rPr>
  </w:style>
  <w:style w:type="paragraph" w:styleId="Tekstdymka">
    <w:name w:val="Balloon Text"/>
    <w:basedOn w:val="Normalny"/>
    <w:link w:val="TekstdymkaZnak"/>
    <w:uiPriority w:val="99"/>
    <w:semiHidden/>
    <w:rsid w:val="00A0240E"/>
    <w:rPr>
      <w:rFonts w:ascii="Symbol" w:hAnsi="Symbol"/>
      <w:sz w:val="16"/>
      <w:szCs w:val="16"/>
      <w:lang w:val="x-none"/>
    </w:rPr>
  </w:style>
  <w:style w:type="character" w:customStyle="1" w:styleId="TekstdymkaZnak">
    <w:name w:val="Tekst dymka Znak"/>
    <w:link w:val="Tekstdymka"/>
    <w:uiPriority w:val="99"/>
    <w:semiHidden/>
    <w:rsid w:val="00A0240E"/>
    <w:rPr>
      <w:rFonts w:ascii="Symbol" w:eastAsia="Times New Roman" w:hAnsi="Symbol" w:cs="Symbol"/>
      <w:color w:val="000000"/>
      <w:sz w:val="16"/>
      <w:szCs w:val="16"/>
      <w:lang w:eastAsia="pl-PL"/>
    </w:rPr>
  </w:style>
  <w:style w:type="paragraph" w:styleId="NormalnyWeb">
    <w:name w:val="Normal (Web)"/>
    <w:basedOn w:val="Normalny"/>
    <w:uiPriority w:val="99"/>
    <w:rsid w:val="00A0240E"/>
    <w:pPr>
      <w:spacing w:before="100" w:beforeAutospacing="1" w:after="100" w:afterAutospacing="1"/>
      <w:jc w:val="both"/>
    </w:pPr>
    <w:rPr>
      <w:rFonts w:ascii="Courier New" w:eastAsia="Courier New" w:hAnsi="Courier New" w:cs="Courier New" w:hint="eastAsia"/>
      <w:sz w:val="20"/>
      <w:szCs w:val="20"/>
    </w:rPr>
  </w:style>
  <w:style w:type="paragraph" w:styleId="Tekstprzypisukocowego">
    <w:name w:val="endnote text"/>
    <w:basedOn w:val="Normalny"/>
    <w:link w:val="TekstprzypisukocowegoZnak"/>
    <w:semiHidden/>
    <w:rsid w:val="00A0240E"/>
    <w:rPr>
      <w:sz w:val="20"/>
      <w:szCs w:val="20"/>
      <w:lang w:val="x-none"/>
    </w:rPr>
  </w:style>
  <w:style w:type="character" w:customStyle="1" w:styleId="TekstprzypisukocowegoZnak">
    <w:name w:val="Tekst przypisu końcowego Znak"/>
    <w:link w:val="Tekstprzypisukocowego"/>
    <w:semiHidden/>
    <w:rsid w:val="00A0240E"/>
    <w:rPr>
      <w:rFonts w:eastAsia="Times New Roman"/>
      <w:color w:val="000000"/>
      <w:sz w:val="20"/>
      <w:szCs w:val="20"/>
      <w:lang w:eastAsia="pl-PL"/>
    </w:rPr>
  </w:style>
  <w:style w:type="character" w:styleId="Odwoanieprzypisukocowego">
    <w:name w:val="endnote reference"/>
    <w:semiHidden/>
    <w:rsid w:val="00A0240E"/>
    <w:rPr>
      <w:vertAlign w:val="superscript"/>
    </w:rPr>
  </w:style>
  <w:style w:type="paragraph" w:styleId="Akapitzlist">
    <w:name w:val="List Paragraph"/>
    <w:aliases w:val="Wypunktowanie,L1,Numerowanie,Data wydania,List Paragraph,CW_Lista,Akapit z listą;1_literowka,1_literowka,Literowanie,Preambuła,Akapit z listą5,normalny tekst,Akapit z listą3,Obiekt,BulletC,Akapit z listą31,NOWY,Akapit z listą32,lp1,NOW"/>
    <w:basedOn w:val="Normalny"/>
    <w:link w:val="AkapitzlistZnak"/>
    <w:uiPriority w:val="34"/>
    <w:qFormat/>
    <w:rsid w:val="00A0240E"/>
    <w:pPr>
      <w:ind w:left="708"/>
    </w:pPr>
    <w:rPr>
      <w:sz w:val="20"/>
      <w:szCs w:val="20"/>
      <w:lang w:val="x-none"/>
    </w:rPr>
  </w:style>
  <w:style w:type="paragraph" w:styleId="Tytu">
    <w:name w:val="Title"/>
    <w:basedOn w:val="Normalny"/>
    <w:link w:val="TytuZnak"/>
    <w:qFormat/>
    <w:rsid w:val="00A0240E"/>
    <w:pPr>
      <w:jc w:val="center"/>
    </w:pPr>
    <w:rPr>
      <w:b/>
      <w:bCs/>
      <w:spacing w:val="20"/>
      <w:sz w:val="28"/>
      <w:szCs w:val="20"/>
      <w:lang w:val="x-none"/>
    </w:rPr>
  </w:style>
  <w:style w:type="character" w:customStyle="1" w:styleId="TytuZnak">
    <w:name w:val="Tytuł Znak"/>
    <w:link w:val="Tytu"/>
    <w:rsid w:val="00A0240E"/>
    <w:rPr>
      <w:rFonts w:eastAsia="Times New Roman"/>
      <w:b/>
      <w:bCs/>
      <w:color w:val="000000"/>
      <w:spacing w:val="20"/>
      <w:sz w:val="28"/>
      <w:lang w:eastAsia="pl-PL"/>
    </w:rPr>
  </w:style>
  <w:style w:type="paragraph" w:customStyle="1" w:styleId="Zwykytekst1">
    <w:name w:val="Zwykły tekst1"/>
    <w:basedOn w:val="Normalny"/>
    <w:rsid w:val="00A0240E"/>
    <w:pPr>
      <w:suppressAutoHyphens/>
    </w:pPr>
    <w:rPr>
      <w:rFonts w:ascii="Calibri" w:hAnsi="Calibri"/>
      <w:sz w:val="20"/>
      <w:szCs w:val="20"/>
      <w:lang w:eastAsia="ar-SA"/>
    </w:rPr>
  </w:style>
  <w:style w:type="character" w:customStyle="1" w:styleId="dane1">
    <w:name w:val="dane1"/>
    <w:rsid w:val="00A0240E"/>
    <w:rPr>
      <w:color w:val="0000CD"/>
    </w:rPr>
  </w:style>
  <w:style w:type="numbering" w:customStyle="1" w:styleId="Styl1">
    <w:name w:val="Styl1"/>
    <w:rsid w:val="00A0240E"/>
    <w:pPr>
      <w:numPr>
        <w:numId w:val="4"/>
      </w:numPr>
    </w:pPr>
  </w:style>
  <w:style w:type="numbering" w:customStyle="1" w:styleId="Styl2">
    <w:name w:val="Styl2"/>
    <w:rsid w:val="00A0240E"/>
    <w:pPr>
      <w:numPr>
        <w:numId w:val="5"/>
      </w:numPr>
    </w:pPr>
  </w:style>
  <w:style w:type="numbering" w:customStyle="1" w:styleId="Styl3">
    <w:name w:val="Styl3"/>
    <w:rsid w:val="00A0240E"/>
    <w:pPr>
      <w:numPr>
        <w:numId w:val="6"/>
      </w:numPr>
    </w:pPr>
  </w:style>
  <w:style w:type="numbering" w:customStyle="1" w:styleId="Styl4">
    <w:name w:val="Styl4"/>
    <w:rsid w:val="00A0240E"/>
    <w:pPr>
      <w:numPr>
        <w:numId w:val="7"/>
      </w:numPr>
    </w:pPr>
  </w:style>
  <w:style w:type="paragraph" w:customStyle="1" w:styleId="Default">
    <w:name w:val="Default"/>
    <w:rsid w:val="00A0240E"/>
    <w:pPr>
      <w:autoSpaceDE w:val="0"/>
      <w:autoSpaceDN w:val="0"/>
      <w:adjustRightInd w:val="0"/>
    </w:pPr>
    <w:rPr>
      <w:rFonts w:eastAsia="Cambria Math"/>
      <w:color w:val="000000"/>
      <w:sz w:val="24"/>
      <w:szCs w:val="24"/>
      <w:lang w:eastAsia="zh-CN"/>
    </w:rPr>
  </w:style>
  <w:style w:type="table" w:styleId="Tabela-Siatka">
    <w:name w:val="Table Grid"/>
    <w:basedOn w:val="Standardowy"/>
    <w:rsid w:val="00A024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A0240E"/>
    <w:rPr>
      <w:rFonts w:ascii="Wingdings" w:hAnsi="Wingdings"/>
      <w:color w:val="000000"/>
      <w:sz w:val="22"/>
      <w:szCs w:val="22"/>
      <w:lang w:eastAsia="en-US"/>
    </w:rPr>
  </w:style>
  <w:style w:type="paragraph" w:styleId="Lista">
    <w:name w:val="List"/>
    <w:basedOn w:val="Normalny"/>
    <w:rsid w:val="00A0240E"/>
    <w:pPr>
      <w:overflowPunct w:val="0"/>
      <w:autoSpaceDE w:val="0"/>
      <w:autoSpaceDN w:val="0"/>
      <w:adjustRightInd w:val="0"/>
      <w:ind w:left="360" w:hanging="360"/>
    </w:pPr>
    <w:rPr>
      <w:rFonts w:ascii="Symbol" w:hAnsi="Symbol"/>
      <w:szCs w:val="20"/>
    </w:rPr>
  </w:style>
  <w:style w:type="character" w:customStyle="1" w:styleId="TekstblokowyZnak">
    <w:name w:val="Tekst blokowy Znak"/>
    <w:aliases w:val=" Znak Znak"/>
    <w:link w:val="Tekstblokowy"/>
    <w:rsid w:val="00A0240E"/>
    <w:rPr>
      <w:rFonts w:eastAsia="Times New Roman"/>
      <w:color w:val="000000"/>
      <w:lang w:eastAsia="pl-PL"/>
    </w:rPr>
  </w:style>
  <w:style w:type="paragraph" w:customStyle="1" w:styleId="Style1">
    <w:name w:val="Style1"/>
    <w:basedOn w:val="Normalny"/>
    <w:rsid w:val="00A0240E"/>
    <w:pPr>
      <w:widowControl w:val="0"/>
      <w:autoSpaceDE w:val="0"/>
      <w:autoSpaceDN w:val="0"/>
      <w:adjustRightInd w:val="0"/>
      <w:spacing w:line="283" w:lineRule="exact"/>
      <w:jc w:val="both"/>
    </w:pPr>
    <w:rPr>
      <w:rFonts w:ascii="Symbol" w:hAnsi="Symbol"/>
    </w:rPr>
  </w:style>
  <w:style w:type="paragraph" w:customStyle="1" w:styleId="Style2">
    <w:name w:val="Style2"/>
    <w:basedOn w:val="Normalny"/>
    <w:rsid w:val="00A0240E"/>
    <w:pPr>
      <w:widowControl w:val="0"/>
      <w:autoSpaceDE w:val="0"/>
      <w:autoSpaceDN w:val="0"/>
      <w:adjustRightInd w:val="0"/>
      <w:jc w:val="right"/>
    </w:pPr>
    <w:rPr>
      <w:rFonts w:ascii="Symbol" w:hAnsi="Symbol"/>
    </w:rPr>
  </w:style>
  <w:style w:type="paragraph" w:customStyle="1" w:styleId="Style5">
    <w:name w:val="Style5"/>
    <w:basedOn w:val="Normalny"/>
    <w:rsid w:val="00A0240E"/>
    <w:pPr>
      <w:widowControl w:val="0"/>
      <w:autoSpaceDE w:val="0"/>
      <w:autoSpaceDN w:val="0"/>
      <w:adjustRightInd w:val="0"/>
    </w:pPr>
    <w:rPr>
      <w:rFonts w:ascii="Symbol" w:hAnsi="Symbol"/>
    </w:rPr>
  </w:style>
  <w:style w:type="paragraph" w:customStyle="1" w:styleId="Style6">
    <w:name w:val="Style6"/>
    <w:basedOn w:val="Normalny"/>
    <w:rsid w:val="00A0240E"/>
    <w:pPr>
      <w:widowControl w:val="0"/>
      <w:autoSpaceDE w:val="0"/>
      <w:autoSpaceDN w:val="0"/>
      <w:adjustRightInd w:val="0"/>
      <w:spacing w:line="283" w:lineRule="exact"/>
      <w:jc w:val="both"/>
    </w:pPr>
    <w:rPr>
      <w:rFonts w:ascii="Symbol" w:hAnsi="Symbol"/>
    </w:rPr>
  </w:style>
  <w:style w:type="paragraph" w:customStyle="1" w:styleId="Style7">
    <w:name w:val="Style7"/>
    <w:basedOn w:val="Normalny"/>
    <w:rsid w:val="00A0240E"/>
    <w:pPr>
      <w:widowControl w:val="0"/>
      <w:autoSpaceDE w:val="0"/>
      <w:autoSpaceDN w:val="0"/>
      <w:adjustRightInd w:val="0"/>
      <w:spacing w:line="278" w:lineRule="exact"/>
      <w:jc w:val="both"/>
    </w:pPr>
    <w:rPr>
      <w:rFonts w:ascii="Symbol" w:hAnsi="Symbol"/>
    </w:rPr>
  </w:style>
  <w:style w:type="paragraph" w:customStyle="1" w:styleId="Style8">
    <w:name w:val="Style8"/>
    <w:basedOn w:val="Normalny"/>
    <w:rsid w:val="00A0240E"/>
    <w:pPr>
      <w:widowControl w:val="0"/>
      <w:autoSpaceDE w:val="0"/>
      <w:autoSpaceDN w:val="0"/>
      <w:adjustRightInd w:val="0"/>
    </w:pPr>
    <w:rPr>
      <w:rFonts w:ascii="Symbol" w:hAnsi="Symbol"/>
    </w:rPr>
  </w:style>
  <w:style w:type="paragraph" w:customStyle="1" w:styleId="Style10">
    <w:name w:val="Style10"/>
    <w:basedOn w:val="Normalny"/>
    <w:rsid w:val="00A0240E"/>
    <w:pPr>
      <w:widowControl w:val="0"/>
      <w:autoSpaceDE w:val="0"/>
      <w:autoSpaceDN w:val="0"/>
      <w:adjustRightInd w:val="0"/>
      <w:spacing w:line="275" w:lineRule="exact"/>
      <w:ind w:hanging="398"/>
      <w:jc w:val="both"/>
    </w:pPr>
    <w:rPr>
      <w:rFonts w:ascii="Symbol" w:hAnsi="Symbol"/>
    </w:rPr>
  </w:style>
  <w:style w:type="paragraph" w:customStyle="1" w:styleId="Style11">
    <w:name w:val="Style11"/>
    <w:basedOn w:val="Normalny"/>
    <w:rsid w:val="00A0240E"/>
    <w:pPr>
      <w:widowControl w:val="0"/>
      <w:autoSpaceDE w:val="0"/>
      <w:autoSpaceDN w:val="0"/>
      <w:adjustRightInd w:val="0"/>
      <w:spacing w:line="276" w:lineRule="exact"/>
      <w:ind w:hanging="528"/>
      <w:jc w:val="both"/>
    </w:pPr>
    <w:rPr>
      <w:rFonts w:ascii="Symbol" w:hAnsi="Symbol"/>
    </w:rPr>
  </w:style>
  <w:style w:type="paragraph" w:customStyle="1" w:styleId="Style12">
    <w:name w:val="Style12"/>
    <w:basedOn w:val="Normalny"/>
    <w:rsid w:val="00A0240E"/>
    <w:pPr>
      <w:widowControl w:val="0"/>
      <w:autoSpaceDE w:val="0"/>
      <w:autoSpaceDN w:val="0"/>
      <w:adjustRightInd w:val="0"/>
      <w:spacing w:line="274" w:lineRule="exact"/>
      <w:ind w:firstLine="706"/>
    </w:pPr>
    <w:rPr>
      <w:rFonts w:ascii="Symbol" w:hAnsi="Symbol"/>
    </w:rPr>
  </w:style>
  <w:style w:type="paragraph" w:customStyle="1" w:styleId="Style13">
    <w:name w:val="Style13"/>
    <w:basedOn w:val="Normalny"/>
    <w:rsid w:val="00A0240E"/>
    <w:pPr>
      <w:widowControl w:val="0"/>
      <w:autoSpaceDE w:val="0"/>
      <w:autoSpaceDN w:val="0"/>
      <w:adjustRightInd w:val="0"/>
      <w:spacing w:line="275" w:lineRule="exact"/>
      <w:ind w:hanging="365"/>
      <w:jc w:val="both"/>
    </w:pPr>
    <w:rPr>
      <w:rFonts w:ascii="Symbol" w:hAnsi="Symbol"/>
    </w:rPr>
  </w:style>
  <w:style w:type="character" w:customStyle="1" w:styleId="FontStyle15">
    <w:name w:val="Font Style15"/>
    <w:rsid w:val="00A0240E"/>
    <w:rPr>
      <w:rFonts w:ascii="Symbol" w:hAnsi="Symbol" w:cs="Symbol"/>
      <w:sz w:val="22"/>
      <w:szCs w:val="22"/>
    </w:rPr>
  </w:style>
  <w:style w:type="character" w:customStyle="1" w:styleId="FontStyle16">
    <w:name w:val="Font Style16"/>
    <w:rsid w:val="00A0240E"/>
    <w:rPr>
      <w:rFonts w:ascii="Symbol" w:hAnsi="Symbol" w:cs="Symbol"/>
      <w:b/>
      <w:bCs/>
      <w:sz w:val="22"/>
      <w:szCs w:val="22"/>
    </w:rPr>
  </w:style>
  <w:style w:type="character" w:customStyle="1" w:styleId="FontStyle18">
    <w:name w:val="Font Style18"/>
    <w:rsid w:val="00A0240E"/>
    <w:rPr>
      <w:rFonts w:ascii="Symbol" w:hAnsi="Symbol" w:cs="Symbol"/>
      <w:i/>
      <w:iCs/>
      <w:sz w:val="22"/>
      <w:szCs w:val="22"/>
    </w:rPr>
  </w:style>
  <w:style w:type="paragraph" w:customStyle="1" w:styleId="Nagwek10">
    <w:name w:val="Nagłówek1"/>
    <w:basedOn w:val="Normalny"/>
    <w:next w:val="Tekstpodstawowy"/>
    <w:rsid w:val="00A0240E"/>
    <w:pPr>
      <w:keepNext/>
      <w:suppressAutoHyphens/>
      <w:spacing w:before="240" w:after="120"/>
    </w:pPr>
    <w:rPr>
      <w:rFonts w:ascii="Symbol" w:eastAsia="Wingdings" w:hAnsi="Symbol" w:cs="Courier New"/>
      <w:sz w:val="28"/>
      <w:szCs w:val="28"/>
      <w:lang w:eastAsia="ar-SA"/>
    </w:rPr>
  </w:style>
  <w:style w:type="paragraph" w:customStyle="1" w:styleId="Tekstpodstawowy31">
    <w:name w:val="Tekst podstawowy 31"/>
    <w:basedOn w:val="Normalny"/>
    <w:rsid w:val="00A0240E"/>
    <w:pPr>
      <w:suppressAutoHyphens/>
      <w:spacing w:before="40"/>
      <w:jc w:val="center"/>
    </w:pPr>
    <w:rPr>
      <w:sz w:val="20"/>
      <w:szCs w:val="20"/>
      <w:lang w:eastAsia="ar-SA"/>
    </w:rPr>
  </w:style>
  <w:style w:type="character" w:styleId="Pogrubienie">
    <w:name w:val="Strong"/>
    <w:uiPriority w:val="22"/>
    <w:qFormat/>
    <w:rsid w:val="00A0240E"/>
    <w:rPr>
      <w:b/>
      <w:bCs/>
    </w:rPr>
  </w:style>
  <w:style w:type="character" w:customStyle="1" w:styleId="WW8Num30z2">
    <w:name w:val="WW8Num30z2"/>
    <w:rsid w:val="00A0240E"/>
    <w:rPr>
      <w:rFonts w:ascii="Cambria Math" w:hAnsi="Cambria Math"/>
    </w:rPr>
  </w:style>
  <w:style w:type="character" w:styleId="UyteHipercze">
    <w:name w:val="FollowedHyperlink"/>
    <w:uiPriority w:val="99"/>
    <w:semiHidden/>
    <w:unhideWhenUsed/>
    <w:rsid w:val="00A0240E"/>
    <w:rPr>
      <w:color w:val="800080"/>
      <w:u w:val="single"/>
    </w:rPr>
  </w:style>
  <w:style w:type="paragraph" w:customStyle="1" w:styleId="xl63">
    <w:name w:val="xl63"/>
    <w:basedOn w:val="Normalny"/>
    <w:rsid w:val="00A0240E"/>
    <w:pPr>
      <w:pBdr>
        <w:bottom w:val="single" w:sz="4" w:space="0" w:color="auto"/>
      </w:pBdr>
      <w:spacing w:before="100" w:beforeAutospacing="1" w:after="100" w:afterAutospacing="1"/>
    </w:pPr>
  </w:style>
  <w:style w:type="paragraph" w:customStyle="1" w:styleId="xl64">
    <w:name w:val="xl64"/>
    <w:basedOn w:val="Normalny"/>
    <w:rsid w:val="00A0240E"/>
    <w:pPr>
      <w:spacing w:before="100" w:beforeAutospacing="1" w:after="100" w:afterAutospacing="1"/>
      <w:jc w:val="center"/>
    </w:pPr>
    <w:rPr>
      <w:sz w:val="12"/>
      <w:szCs w:val="12"/>
    </w:rPr>
  </w:style>
  <w:style w:type="paragraph" w:customStyle="1" w:styleId="xl65">
    <w:name w:val="xl65"/>
    <w:basedOn w:val="Normalny"/>
    <w:rsid w:val="00A0240E"/>
    <w:pPr>
      <w:spacing w:before="100" w:beforeAutospacing="1" w:after="100" w:afterAutospacing="1"/>
    </w:pPr>
    <w:rPr>
      <w:sz w:val="12"/>
      <w:szCs w:val="12"/>
    </w:rPr>
  </w:style>
  <w:style w:type="paragraph" w:customStyle="1" w:styleId="xl66">
    <w:name w:val="xl66"/>
    <w:basedOn w:val="Normalny"/>
    <w:rsid w:val="00A0240E"/>
    <w:pPr>
      <w:pBdr>
        <w:bottom w:val="single" w:sz="4" w:space="0" w:color="auto"/>
      </w:pBdr>
      <w:spacing w:before="100" w:beforeAutospacing="1" w:after="100" w:afterAutospacing="1"/>
    </w:pPr>
  </w:style>
  <w:style w:type="paragraph" w:customStyle="1" w:styleId="xl67">
    <w:name w:val="xl67"/>
    <w:basedOn w:val="Normalny"/>
    <w:rsid w:val="00A0240E"/>
    <w:pPr>
      <w:spacing w:before="100" w:beforeAutospacing="1" w:after="100" w:afterAutospacing="1"/>
    </w:pPr>
  </w:style>
  <w:style w:type="paragraph" w:customStyle="1" w:styleId="xl68">
    <w:name w:val="xl68"/>
    <w:basedOn w:val="Normalny"/>
    <w:rsid w:val="00A0240E"/>
    <w:pPr>
      <w:spacing w:before="100" w:beforeAutospacing="1" w:after="100" w:afterAutospacing="1"/>
    </w:pPr>
    <w:rPr>
      <w:rFonts w:ascii="Symbol" w:hAnsi="Symbol" w:cs="Symbol"/>
    </w:rPr>
  </w:style>
  <w:style w:type="paragraph" w:customStyle="1" w:styleId="xl69">
    <w:name w:val="xl69"/>
    <w:basedOn w:val="Normalny"/>
    <w:rsid w:val="00A0240E"/>
    <w:pPr>
      <w:pBdr>
        <w:bottom w:val="single" w:sz="4" w:space="0" w:color="auto"/>
      </w:pBdr>
      <w:spacing w:before="100" w:beforeAutospacing="1" w:after="100" w:afterAutospacing="1"/>
    </w:pPr>
    <w:rPr>
      <w:rFonts w:ascii="Symbol" w:hAnsi="Symbol" w:cs="Symbol"/>
    </w:rPr>
  </w:style>
  <w:style w:type="paragraph" w:customStyle="1" w:styleId="xl70">
    <w:name w:val="xl70"/>
    <w:basedOn w:val="Normalny"/>
    <w:rsid w:val="00A0240E"/>
    <w:pPr>
      <w:spacing w:before="100" w:beforeAutospacing="1" w:after="100" w:afterAutospacing="1"/>
    </w:pPr>
    <w:rPr>
      <w:rFonts w:ascii="Symbol" w:hAnsi="Symbol" w:cs="Symbol"/>
      <w:sz w:val="12"/>
      <w:szCs w:val="12"/>
    </w:rPr>
  </w:style>
  <w:style w:type="paragraph" w:customStyle="1" w:styleId="xl71">
    <w:name w:val="xl71"/>
    <w:basedOn w:val="Normalny"/>
    <w:rsid w:val="00A0240E"/>
    <w:pPr>
      <w:pBdr>
        <w:top w:val="single" w:sz="4" w:space="0" w:color="auto"/>
        <w:bottom w:val="single" w:sz="4" w:space="0" w:color="auto"/>
      </w:pBdr>
      <w:spacing w:before="100" w:beforeAutospacing="1" w:after="100" w:afterAutospacing="1"/>
    </w:pPr>
  </w:style>
  <w:style w:type="paragraph" w:customStyle="1" w:styleId="xl72">
    <w:name w:val="xl72"/>
    <w:basedOn w:val="Normalny"/>
    <w:rsid w:val="00A0240E"/>
    <w:pPr>
      <w:spacing w:before="100" w:beforeAutospacing="1" w:after="100" w:afterAutospacing="1"/>
    </w:pPr>
    <w:rPr>
      <w:rFonts w:ascii="Symbol" w:hAnsi="Symbol" w:cs="Symbol"/>
      <w:sz w:val="16"/>
      <w:szCs w:val="16"/>
    </w:rPr>
  </w:style>
  <w:style w:type="paragraph" w:customStyle="1" w:styleId="xl73">
    <w:name w:val="xl73"/>
    <w:basedOn w:val="Normalny"/>
    <w:rsid w:val="00A0240E"/>
    <w:pPr>
      <w:spacing w:before="100" w:beforeAutospacing="1" w:after="100" w:afterAutospacing="1"/>
    </w:pPr>
    <w:rPr>
      <w:rFonts w:ascii="Symbol" w:hAnsi="Symbol" w:cs="Symbol"/>
      <w:b/>
      <w:bCs/>
    </w:rPr>
  </w:style>
  <w:style w:type="paragraph" w:customStyle="1" w:styleId="xl74">
    <w:name w:val="xl74"/>
    <w:basedOn w:val="Normalny"/>
    <w:rsid w:val="00A0240E"/>
    <w:pPr>
      <w:pBdr>
        <w:left w:val="single" w:sz="8" w:space="0" w:color="auto"/>
        <w:right w:val="single" w:sz="8" w:space="0" w:color="auto"/>
      </w:pBdr>
      <w:spacing w:before="100" w:beforeAutospacing="1" w:after="100" w:afterAutospacing="1"/>
    </w:pPr>
  </w:style>
  <w:style w:type="paragraph" w:customStyle="1" w:styleId="xl75">
    <w:name w:val="xl75"/>
    <w:basedOn w:val="Normalny"/>
    <w:rsid w:val="00A0240E"/>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Normalny"/>
    <w:rsid w:val="00A0240E"/>
    <w:pPr>
      <w:pBdr>
        <w:left w:val="single" w:sz="8" w:space="0" w:color="auto"/>
      </w:pBdr>
      <w:spacing w:before="100" w:beforeAutospacing="1" w:after="100" w:afterAutospacing="1"/>
    </w:pPr>
  </w:style>
  <w:style w:type="paragraph" w:customStyle="1" w:styleId="xl77">
    <w:name w:val="xl77"/>
    <w:basedOn w:val="Normalny"/>
    <w:rsid w:val="00A0240E"/>
    <w:pPr>
      <w:pBdr>
        <w:right w:val="single" w:sz="8" w:space="0" w:color="auto"/>
      </w:pBdr>
      <w:spacing w:before="100" w:beforeAutospacing="1" w:after="100" w:afterAutospacing="1"/>
    </w:pPr>
  </w:style>
  <w:style w:type="paragraph" w:customStyle="1" w:styleId="xl78">
    <w:name w:val="xl78"/>
    <w:basedOn w:val="Normalny"/>
    <w:rsid w:val="00A0240E"/>
    <w:pPr>
      <w:pBdr>
        <w:left w:val="single" w:sz="8" w:space="0" w:color="auto"/>
        <w:bottom w:val="single" w:sz="8" w:space="0" w:color="auto"/>
      </w:pBdr>
      <w:spacing w:before="100" w:beforeAutospacing="1" w:after="100" w:afterAutospacing="1"/>
    </w:pPr>
  </w:style>
  <w:style w:type="paragraph" w:customStyle="1" w:styleId="xl79">
    <w:name w:val="xl79"/>
    <w:basedOn w:val="Normalny"/>
    <w:rsid w:val="00A0240E"/>
    <w:pPr>
      <w:pBdr>
        <w:bottom w:val="single" w:sz="8" w:space="0" w:color="auto"/>
      </w:pBdr>
      <w:spacing w:before="100" w:beforeAutospacing="1" w:after="100" w:afterAutospacing="1"/>
    </w:pPr>
  </w:style>
  <w:style w:type="paragraph" w:customStyle="1" w:styleId="xl80">
    <w:name w:val="xl80"/>
    <w:basedOn w:val="Normalny"/>
    <w:rsid w:val="00A0240E"/>
    <w:pPr>
      <w:pBdr>
        <w:bottom w:val="single" w:sz="8" w:space="0" w:color="auto"/>
        <w:right w:val="single" w:sz="8" w:space="0" w:color="auto"/>
      </w:pBdr>
      <w:spacing w:before="100" w:beforeAutospacing="1" w:after="100" w:afterAutospacing="1"/>
    </w:pPr>
  </w:style>
  <w:style w:type="paragraph" w:customStyle="1" w:styleId="xl81">
    <w:name w:val="xl81"/>
    <w:basedOn w:val="Normalny"/>
    <w:rsid w:val="00A0240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2">
    <w:name w:val="xl82"/>
    <w:basedOn w:val="Normalny"/>
    <w:rsid w:val="00A0240E"/>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83">
    <w:name w:val="xl83"/>
    <w:basedOn w:val="Normalny"/>
    <w:rsid w:val="00A0240E"/>
    <w:pPr>
      <w:spacing w:before="100" w:beforeAutospacing="1" w:after="100" w:afterAutospacing="1"/>
      <w:jc w:val="center"/>
    </w:pPr>
  </w:style>
  <w:style w:type="paragraph" w:customStyle="1" w:styleId="xl84">
    <w:name w:val="xl84"/>
    <w:basedOn w:val="Normalny"/>
    <w:rsid w:val="00A0240E"/>
    <w:pPr>
      <w:pBdr>
        <w:bottom w:val="single" w:sz="4" w:space="0" w:color="auto"/>
      </w:pBdr>
      <w:spacing w:before="100" w:beforeAutospacing="1" w:after="100" w:afterAutospacing="1"/>
      <w:jc w:val="center"/>
    </w:pPr>
    <w:rPr>
      <w:sz w:val="12"/>
      <w:szCs w:val="12"/>
    </w:rPr>
  </w:style>
  <w:style w:type="paragraph" w:customStyle="1" w:styleId="xl85">
    <w:name w:val="xl85"/>
    <w:basedOn w:val="Normalny"/>
    <w:rsid w:val="00A0240E"/>
    <w:pPr>
      <w:pBdr>
        <w:bottom w:val="single" w:sz="4" w:space="0" w:color="auto"/>
      </w:pBdr>
      <w:spacing w:before="100" w:beforeAutospacing="1" w:after="100" w:afterAutospacing="1"/>
      <w:jc w:val="center"/>
    </w:pPr>
  </w:style>
  <w:style w:type="paragraph" w:customStyle="1" w:styleId="xl86">
    <w:name w:val="xl86"/>
    <w:basedOn w:val="Normalny"/>
    <w:rsid w:val="00A0240E"/>
    <w:pPr>
      <w:spacing w:before="100" w:beforeAutospacing="1" w:after="100" w:afterAutospacing="1"/>
      <w:jc w:val="right"/>
    </w:pPr>
  </w:style>
  <w:style w:type="paragraph" w:customStyle="1" w:styleId="xl87">
    <w:name w:val="xl87"/>
    <w:basedOn w:val="Normalny"/>
    <w:rsid w:val="00A0240E"/>
    <w:pPr>
      <w:pBdr>
        <w:top w:val="single" w:sz="4" w:space="0" w:color="auto"/>
      </w:pBdr>
      <w:spacing w:before="100" w:beforeAutospacing="1" w:after="100" w:afterAutospacing="1"/>
      <w:jc w:val="center"/>
    </w:pPr>
    <w:rPr>
      <w:sz w:val="12"/>
      <w:szCs w:val="12"/>
    </w:rPr>
  </w:style>
  <w:style w:type="paragraph" w:customStyle="1" w:styleId="xl88">
    <w:name w:val="xl88"/>
    <w:basedOn w:val="Normalny"/>
    <w:rsid w:val="00A0240E"/>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9">
    <w:name w:val="xl89"/>
    <w:basedOn w:val="Normalny"/>
    <w:rsid w:val="00A0240E"/>
    <w:pPr>
      <w:pBdr>
        <w:top w:val="single" w:sz="4" w:space="0" w:color="auto"/>
        <w:bottom w:val="single" w:sz="8" w:space="0" w:color="auto"/>
        <w:right w:val="single" w:sz="8" w:space="0" w:color="auto"/>
      </w:pBdr>
      <w:spacing w:before="100" w:beforeAutospacing="1" w:after="100" w:afterAutospacing="1"/>
      <w:jc w:val="center"/>
    </w:pPr>
  </w:style>
  <w:style w:type="paragraph" w:customStyle="1" w:styleId="xl90">
    <w:name w:val="xl90"/>
    <w:basedOn w:val="Normalny"/>
    <w:rsid w:val="00A0240E"/>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91">
    <w:name w:val="xl91"/>
    <w:basedOn w:val="Normalny"/>
    <w:rsid w:val="00A0240E"/>
    <w:pPr>
      <w:pBdr>
        <w:top w:val="single" w:sz="8" w:space="0" w:color="auto"/>
        <w:bottom w:val="single" w:sz="4" w:space="0" w:color="auto"/>
      </w:pBdr>
      <w:spacing w:before="100" w:beforeAutospacing="1" w:after="100" w:afterAutospacing="1"/>
      <w:jc w:val="center"/>
      <w:textAlignment w:val="center"/>
    </w:pPr>
  </w:style>
  <w:style w:type="paragraph" w:customStyle="1" w:styleId="xl92">
    <w:name w:val="xl92"/>
    <w:basedOn w:val="Normalny"/>
    <w:rsid w:val="00A0240E"/>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3">
    <w:name w:val="xl93"/>
    <w:basedOn w:val="Normalny"/>
    <w:rsid w:val="00A0240E"/>
    <w:pPr>
      <w:pBdr>
        <w:top w:val="single" w:sz="8" w:space="0" w:color="auto"/>
        <w:left w:val="single" w:sz="8" w:space="0" w:color="auto"/>
      </w:pBdr>
      <w:spacing w:before="100" w:beforeAutospacing="1" w:after="100" w:afterAutospacing="1"/>
      <w:jc w:val="center"/>
      <w:textAlignment w:val="center"/>
    </w:pPr>
  </w:style>
  <w:style w:type="paragraph" w:customStyle="1" w:styleId="xl94">
    <w:name w:val="xl94"/>
    <w:basedOn w:val="Normalny"/>
    <w:rsid w:val="00A0240E"/>
    <w:pPr>
      <w:pBdr>
        <w:top w:val="single" w:sz="8" w:space="0" w:color="auto"/>
      </w:pBdr>
      <w:spacing w:before="100" w:beforeAutospacing="1" w:after="100" w:afterAutospacing="1"/>
      <w:jc w:val="center"/>
      <w:textAlignment w:val="center"/>
    </w:pPr>
  </w:style>
  <w:style w:type="paragraph" w:customStyle="1" w:styleId="xl95">
    <w:name w:val="xl95"/>
    <w:basedOn w:val="Normalny"/>
    <w:rsid w:val="00A0240E"/>
    <w:pPr>
      <w:pBdr>
        <w:top w:val="single" w:sz="8" w:space="0" w:color="auto"/>
        <w:right w:val="single" w:sz="8" w:space="0" w:color="auto"/>
      </w:pBdr>
      <w:spacing w:before="100" w:beforeAutospacing="1" w:after="100" w:afterAutospacing="1"/>
      <w:jc w:val="center"/>
      <w:textAlignment w:val="center"/>
    </w:pPr>
  </w:style>
  <w:style w:type="paragraph" w:customStyle="1" w:styleId="xl96">
    <w:name w:val="xl96"/>
    <w:basedOn w:val="Normalny"/>
    <w:rsid w:val="00A0240E"/>
    <w:pPr>
      <w:spacing w:before="100" w:beforeAutospacing="1" w:after="100" w:afterAutospacing="1"/>
      <w:jc w:val="center"/>
    </w:pPr>
    <w:rPr>
      <w:rFonts w:ascii="Symbol" w:hAnsi="Symbol" w:cs="Symbol"/>
      <w:sz w:val="12"/>
      <w:szCs w:val="12"/>
    </w:rPr>
  </w:style>
  <w:style w:type="paragraph" w:customStyle="1" w:styleId="xl97">
    <w:name w:val="xl97"/>
    <w:basedOn w:val="Normalny"/>
    <w:rsid w:val="00A0240E"/>
    <w:pPr>
      <w:pBdr>
        <w:top w:val="single" w:sz="4" w:space="0" w:color="auto"/>
      </w:pBdr>
      <w:spacing w:before="100" w:beforeAutospacing="1" w:after="100" w:afterAutospacing="1"/>
      <w:jc w:val="center"/>
    </w:pPr>
    <w:rPr>
      <w:rFonts w:ascii="Symbol" w:hAnsi="Symbol" w:cs="Symbol"/>
      <w:sz w:val="12"/>
      <w:szCs w:val="12"/>
    </w:rPr>
  </w:style>
  <w:style w:type="paragraph" w:customStyle="1" w:styleId="xl98">
    <w:name w:val="xl98"/>
    <w:basedOn w:val="Normalny"/>
    <w:rsid w:val="00A0240E"/>
    <w:pPr>
      <w:pBdr>
        <w:top w:val="single" w:sz="4" w:space="0" w:color="auto"/>
        <w:bottom w:val="single" w:sz="8" w:space="0" w:color="auto"/>
      </w:pBdr>
      <w:spacing w:before="100" w:beforeAutospacing="1" w:after="100" w:afterAutospacing="1"/>
      <w:jc w:val="center"/>
    </w:pPr>
  </w:style>
  <w:style w:type="paragraph" w:customStyle="1" w:styleId="xl99">
    <w:name w:val="xl99"/>
    <w:basedOn w:val="Normalny"/>
    <w:rsid w:val="00A0240E"/>
    <w:pPr>
      <w:spacing w:before="100" w:beforeAutospacing="1" w:after="100" w:afterAutospacing="1"/>
      <w:jc w:val="center"/>
    </w:pPr>
    <w:rPr>
      <w:rFonts w:ascii="Symbol" w:hAnsi="Symbol" w:cs="Symbol"/>
      <w:b/>
      <w:bCs/>
    </w:rPr>
  </w:style>
  <w:style w:type="paragraph" w:customStyle="1" w:styleId="xl100">
    <w:name w:val="xl100"/>
    <w:basedOn w:val="Normalny"/>
    <w:rsid w:val="00A0240E"/>
    <w:pPr>
      <w:spacing w:before="100" w:beforeAutospacing="1" w:after="100" w:afterAutospacing="1"/>
      <w:jc w:val="center"/>
    </w:pPr>
    <w:rPr>
      <w:rFonts w:ascii="Symbol" w:hAnsi="Symbol" w:cs="Symbol"/>
      <w:b/>
      <w:bCs/>
    </w:rPr>
  </w:style>
  <w:style w:type="paragraph" w:customStyle="1" w:styleId="Style17">
    <w:name w:val="Style17"/>
    <w:basedOn w:val="Normalny"/>
    <w:rsid w:val="00A0240E"/>
    <w:pPr>
      <w:widowControl w:val="0"/>
      <w:autoSpaceDE w:val="0"/>
      <w:autoSpaceDN w:val="0"/>
      <w:adjustRightInd w:val="0"/>
      <w:spacing w:line="257" w:lineRule="exact"/>
      <w:jc w:val="both"/>
    </w:pPr>
  </w:style>
  <w:style w:type="paragraph" w:customStyle="1" w:styleId="Style19">
    <w:name w:val="Style19"/>
    <w:basedOn w:val="Normalny"/>
    <w:rsid w:val="00A0240E"/>
    <w:pPr>
      <w:widowControl w:val="0"/>
      <w:autoSpaceDE w:val="0"/>
      <w:autoSpaceDN w:val="0"/>
      <w:adjustRightInd w:val="0"/>
    </w:pPr>
  </w:style>
  <w:style w:type="character" w:customStyle="1" w:styleId="FontStyle27">
    <w:name w:val="Font Style27"/>
    <w:rsid w:val="00A0240E"/>
    <w:rPr>
      <w:rFonts w:ascii="Times New Roman" w:hAnsi="Times New Roman" w:cs="Times New Roman"/>
      <w:sz w:val="20"/>
      <w:szCs w:val="20"/>
    </w:rPr>
  </w:style>
  <w:style w:type="paragraph" w:customStyle="1" w:styleId="Style16">
    <w:name w:val="Style16"/>
    <w:basedOn w:val="Normalny"/>
    <w:rsid w:val="00A0240E"/>
    <w:pPr>
      <w:widowControl w:val="0"/>
      <w:autoSpaceDE w:val="0"/>
      <w:autoSpaceDN w:val="0"/>
      <w:adjustRightInd w:val="0"/>
    </w:pPr>
  </w:style>
  <w:style w:type="character" w:customStyle="1" w:styleId="FontStyle28">
    <w:name w:val="Font Style28"/>
    <w:rsid w:val="00A0240E"/>
    <w:rPr>
      <w:rFonts w:ascii="Symbol" w:hAnsi="Symbol" w:cs="Symbol"/>
      <w:b/>
      <w:bCs/>
      <w:i/>
      <w:iCs/>
      <w:sz w:val="24"/>
      <w:szCs w:val="24"/>
    </w:rPr>
  </w:style>
  <w:style w:type="character" w:customStyle="1" w:styleId="BezodstpwZnak">
    <w:name w:val="Bez odstępów Znak"/>
    <w:link w:val="Bezodstpw"/>
    <w:uiPriority w:val="1"/>
    <w:rsid w:val="00A0240E"/>
    <w:rPr>
      <w:rFonts w:ascii="Wingdings" w:hAnsi="Wingdings"/>
      <w:color w:val="000000"/>
      <w:sz w:val="22"/>
      <w:szCs w:val="22"/>
      <w:lang w:val="pl-PL" w:eastAsia="en-US" w:bidi="ar-SA"/>
    </w:rPr>
  </w:style>
  <w:style w:type="paragraph" w:customStyle="1" w:styleId="zacznik">
    <w:name w:val="załącznik"/>
    <w:basedOn w:val="Tekstpodstawowy"/>
    <w:rsid w:val="00A0240E"/>
    <w:pPr>
      <w:suppressAutoHyphens/>
      <w:ind w:left="1980" w:hanging="1980"/>
    </w:pPr>
    <w:rPr>
      <w:iCs/>
      <w:lang w:val="pl-PL" w:eastAsia="ar-SA"/>
    </w:rPr>
  </w:style>
  <w:style w:type="paragraph" w:customStyle="1" w:styleId="rozdzia">
    <w:name w:val="rozdział"/>
    <w:basedOn w:val="Normalny"/>
    <w:rsid w:val="00A0240E"/>
    <w:pPr>
      <w:suppressAutoHyphens/>
      <w:ind w:left="709" w:hanging="709"/>
      <w:jc w:val="both"/>
    </w:pPr>
    <w:rPr>
      <w:spacing w:val="4"/>
      <w:lang w:eastAsia="ar-SA"/>
    </w:rPr>
  </w:style>
  <w:style w:type="paragraph" w:customStyle="1" w:styleId="Zwykytekst2">
    <w:name w:val="Zwykły tekst2"/>
    <w:basedOn w:val="Normalny"/>
    <w:rsid w:val="00A0240E"/>
    <w:rPr>
      <w:rFonts w:ascii="Calibri" w:hAnsi="Calibri"/>
      <w:sz w:val="20"/>
      <w:szCs w:val="20"/>
      <w:lang w:eastAsia="ar-SA"/>
    </w:rPr>
  </w:style>
  <w:style w:type="paragraph" w:customStyle="1" w:styleId="Zwykytekst4">
    <w:name w:val="Zwykły tekst4"/>
    <w:basedOn w:val="Normalny"/>
    <w:rsid w:val="00A0240E"/>
    <w:pPr>
      <w:spacing w:after="60"/>
      <w:ind w:left="1276" w:hanging="284"/>
      <w:jc w:val="both"/>
    </w:pPr>
    <w:rPr>
      <w:rFonts w:ascii="Calibri" w:hAnsi="Calibri"/>
      <w:sz w:val="20"/>
      <w:szCs w:val="20"/>
      <w:lang w:eastAsia="ar-SA"/>
    </w:rPr>
  </w:style>
  <w:style w:type="character" w:customStyle="1" w:styleId="AkapitzlistZnak">
    <w:name w:val="Akapit z listą Znak"/>
    <w:aliases w:val="Wypunktowanie Znak,L1 Znak,Numerowanie Znak,Data wydania Znak,List Paragraph Znak,CW_Lista Znak,Akapit z listą;1_literowka Znak,1_literowka Znak,Literowanie Znak,Preambuła Znak,Akapit z listą5 Znak,normalny tekst Znak,Obiekt Znak"/>
    <w:link w:val="Akapitzlist"/>
    <w:uiPriority w:val="34"/>
    <w:qFormat/>
    <w:rsid w:val="00A0240E"/>
    <w:rPr>
      <w:rFonts w:eastAsia="Times New Roman"/>
      <w:color w:val="000000"/>
      <w:lang w:eastAsia="pl-PL"/>
    </w:rPr>
  </w:style>
  <w:style w:type="numbering" w:customStyle="1" w:styleId="Bezlisty1">
    <w:name w:val="Bez listy1"/>
    <w:next w:val="Bezlisty"/>
    <w:uiPriority w:val="99"/>
    <w:semiHidden/>
    <w:unhideWhenUsed/>
    <w:rsid w:val="00A0240E"/>
  </w:style>
  <w:style w:type="numbering" w:customStyle="1" w:styleId="Styl5">
    <w:name w:val="Styl5"/>
    <w:uiPriority w:val="99"/>
    <w:rsid w:val="00A0240E"/>
    <w:pPr>
      <w:numPr>
        <w:numId w:val="9"/>
      </w:numPr>
    </w:pPr>
  </w:style>
  <w:style w:type="paragraph" w:customStyle="1" w:styleId="tekstost">
    <w:name w:val="tekst ost"/>
    <w:basedOn w:val="Normalny"/>
    <w:rsid w:val="00A0240E"/>
    <w:pPr>
      <w:overflowPunct w:val="0"/>
      <w:autoSpaceDE w:val="0"/>
      <w:autoSpaceDN w:val="0"/>
      <w:adjustRightInd w:val="0"/>
      <w:jc w:val="both"/>
      <w:textAlignment w:val="baseline"/>
    </w:pPr>
    <w:rPr>
      <w:color w:val="auto"/>
      <w:sz w:val="20"/>
      <w:szCs w:val="20"/>
    </w:rPr>
  </w:style>
  <w:style w:type="table" w:customStyle="1" w:styleId="Tabela-Siatka1">
    <w:name w:val="Tabela - Siatka1"/>
    <w:basedOn w:val="Standardowy"/>
    <w:next w:val="Tabela-Siatka"/>
    <w:rsid w:val="009E397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72286D"/>
  </w:style>
  <w:style w:type="numbering" w:customStyle="1" w:styleId="Bezlisty2">
    <w:name w:val="Bez listy2"/>
    <w:next w:val="Bezlisty"/>
    <w:uiPriority w:val="99"/>
    <w:semiHidden/>
    <w:unhideWhenUsed/>
    <w:rsid w:val="0072286D"/>
  </w:style>
  <w:style w:type="numbering" w:customStyle="1" w:styleId="Styl6">
    <w:name w:val="Styl6"/>
    <w:uiPriority w:val="99"/>
    <w:rsid w:val="006C2601"/>
    <w:pPr>
      <w:numPr>
        <w:numId w:val="13"/>
      </w:numPr>
    </w:pPr>
  </w:style>
  <w:style w:type="numbering" w:customStyle="1" w:styleId="Styl7">
    <w:name w:val="Styl7"/>
    <w:uiPriority w:val="99"/>
    <w:rsid w:val="00EF1A1F"/>
    <w:pPr>
      <w:numPr>
        <w:numId w:val="14"/>
      </w:numPr>
    </w:pPr>
  </w:style>
  <w:style w:type="numbering" w:customStyle="1" w:styleId="Styl8">
    <w:name w:val="Styl8"/>
    <w:uiPriority w:val="99"/>
    <w:rsid w:val="00D27485"/>
    <w:pPr>
      <w:numPr>
        <w:numId w:val="15"/>
      </w:numPr>
    </w:pPr>
  </w:style>
  <w:style w:type="numbering" w:customStyle="1" w:styleId="Styl9">
    <w:name w:val="Styl9"/>
    <w:uiPriority w:val="99"/>
    <w:rsid w:val="00D27485"/>
    <w:pPr>
      <w:numPr>
        <w:numId w:val="16"/>
      </w:numPr>
    </w:pPr>
  </w:style>
  <w:style w:type="numbering" w:customStyle="1" w:styleId="Styl10">
    <w:name w:val="Styl10"/>
    <w:uiPriority w:val="99"/>
    <w:rsid w:val="00D27485"/>
    <w:pPr>
      <w:numPr>
        <w:numId w:val="17"/>
      </w:numPr>
    </w:pPr>
  </w:style>
  <w:style w:type="numbering" w:customStyle="1" w:styleId="Styl11">
    <w:name w:val="Styl11"/>
    <w:uiPriority w:val="99"/>
    <w:rsid w:val="00D27485"/>
    <w:pPr>
      <w:numPr>
        <w:numId w:val="18"/>
      </w:numPr>
    </w:pPr>
  </w:style>
  <w:style w:type="numbering" w:customStyle="1" w:styleId="Styl12">
    <w:name w:val="Styl12"/>
    <w:uiPriority w:val="99"/>
    <w:rsid w:val="00904526"/>
    <w:pPr>
      <w:numPr>
        <w:numId w:val="19"/>
      </w:numPr>
    </w:pPr>
  </w:style>
  <w:style w:type="numbering" w:customStyle="1" w:styleId="Styl13">
    <w:name w:val="Styl13"/>
    <w:uiPriority w:val="99"/>
    <w:rsid w:val="00904526"/>
    <w:pPr>
      <w:numPr>
        <w:numId w:val="20"/>
      </w:numPr>
    </w:pPr>
  </w:style>
  <w:style w:type="numbering" w:customStyle="1" w:styleId="Styl14">
    <w:name w:val="Styl14"/>
    <w:uiPriority w:val="99"/>
    <w:rsid w:val="00841527"/>
    <w:pPr>
      <w:numPr>
        <w:numId w:val="21"/>
      </w:numPr>
    </w:pPr>
  </w:style>
  <w:style w:type="numbering" w:customStyle="1" w:styleId="Styl15">
    <w:name w:val="Styl15"/>
    <w:uiPriority w:val="99"/>
    <w:rsid w:val="00A9350C"/>
    <w:pPr>
      <w:numPr>
        <w:numId w:val="22"/>
      </w:numPr>
    </w:pPr>
  </w:style>
  <w:style w:type="numbering" w:customStyle="1" w:styleId="Styl16">
    <w:name w:val="Styl16"/>
    <w:uiPriority w:val="99"/>
    <w:rsid w:val="00A9350C"/>
    <w:pPr>
      <w:numPr>
        <w:numId w:val="23"/>
      </w:numPr>
    </w:pPr>
  </w:style>
  <w:style w:type="numbering" w:customStyle="1" w:styleId="Styl17">
    <w:name w:val="Styl17"/>
    <w:uiPriority w:val="99"/>
    <w:rsid w:val="00C65282"/>
    <w:pPr>
      <w:numPr>
        <w:numId w:val="24"/>
      </w:numPr>
    </w:pPr>
  </w:style>
  <w:style w:type="numbering" w:customStyle="1" w:styleId="Styl18">
    <w:name w:val="Styl18"/>
    <w:uiPriority w:val="99"/>
    <w:rsid w:val="00C65282"/>
    <w:pPr>
      <w:numPr>
        <w:numId w:val="25"/>
      </w:numPr>
    </w:pPr>
  </w:style>
  <w:style w:type="numbering" w:customStyle="1" w:styleId="Styl19">
    <w:name w:val="Styl19"/>
    <w:uiPriority w:val="99"/>
    <w:rsid w:val="00C65282"/>
    <w:pPr>
      <w:numPr>
        <w:numId w:val="26"/>
      </w:numPr>
    </w:pPr>
  </w:style>
  <w:style w:type="numbering" w:customStyle="1" w:styleId="Styl20">
    <w:name w:val="Styl20"/>
    <w:uiPriority w:val="99"/>
    <w:rsid w:val="00C65282"/>
    <w:pPr>
      <w:numPr>
        <w:numId w:val="27"/>
      </w:numPr>
    </w:pPr>
  </w:style>
  <w:style w:type="character" w:styleId="Odwoanieprzypisudolnego">
    <w:name w:val="footnote reference"/>
    <w:uiPriority w:val="99"/>
    <w:unhideWhenUsed/>
    <w:qFormat/>
    <w:rsid w:val="00675559"/>
    <w:rPr>
      <w:vertAlign w:val="superscript"/>
    </w:rPr>
  </w:style>
  <w:style w:type="paragraph" w:customStyle="1" w:styleId="BodyText21">
    <w:name w:val="Body Text 21"/>
    <w:basedOn w:val="Normalny"/>
    <w:rsid w:val="00B55D68"/>
    <w:pPr>
      <w:tabs>
        <w:tab w:val="left" w:pos="0"/>
      </w:tabs>
      <w:jc w:val="both"/>
    </w:pPr>
    <w:rPr>
      <w:color w:val="auto"/>
      <w:szCs w:val="20"/>
    </w:rPr>
  </w:style>
  <w:style w:type="paragraph" w:styleId="Mapadokumentu">
    <w:name w:val="Document Map"/>
    <w:aliases w:val="Plan dokumentu"/>
    <w:basedOn w:val="Normalny"/>
    <w:link w:val="MapadokumentuZnak"/>
    <w:uiPriority w:val="99"/>
    <w:semiHidden/>
    <w:unhideWhenUsed/>
    <w:rsid w:val="00D5325A"/>
    <w:rPr>
      <w:rFonts w:ascii="Symbol" w:hAnsi="Symbol"/>
      <w:sz w:val="16"/>
      <w:szCs w:val="16"/>
      <w:lang w:val="x-none" w:eastAsia="x-none"/>
    </w:rPr>
  </w:style>
  <w:style w:type="character" w:customStyle="1" w:styleId="MapadokumentuZnak">
    <w:name w:val="Mapa dokumentu Znak"/>
    <w:aliases w:val="Plan dokumentu Znak"/>
    <w:link w:val="Mapadokumentu"/>
    <w:uiPriority w:val="99"/>
    <w:semiHidden/>
    <w:rsid w:val="00D5325A"/>
    <w:rPr>
      <w:rFonts w:ascii="Symbol" w:eastAsia="Times New Roman" w:hAnsi="Symbol" w:cs="Symbol"/>
      <w:color w:val="000000"/>
      <w:sz w:val="16"/>
      <w:szCs w:val="16"/>
    </w:rPr>
  </w:style>
  <w:style w:type="paragraph" w:customStyle="1" w:styleId="1">
    <w:name w:val="1."/>
    <w:basedOn w:val="Normalny"/>
    <w:rsid w:val="0018680E"/>
    <w:pPr>
      <w:suppressAutoHyphens/>
      <w:spacing w:after="120"/>
      <w:ind w:left="284" w:hanging="284"/>
      <w:jc w:val="both"/>
    </w:pPr>
    <w:rPr>
      <w:color w:val="auto"/>
      <w:kern w:val="2"/>
      <w:szCs w:val="20"/>
      <w:lang w:eastAsia="ar-SA"/>
    </w:rPr>
  </w:style>
  <w:style w:type="paragraph" w:customStyle="1" w:styleId="Standard">
    <w:name w:val="Standard"/>
    <w:rsid w:val="0077275D"/>
    <w:pPr>
      <w:suppressAutoHyphens/>
      <w:autoSpaceDN w:val="0"/>
      <w:textAlignment w:val="baseline"/>
    </w:pPr>
    <w:rPr>
      <w:rFonts w:eastAsia="Times New Roman"/>
      <w:kern w:val="3"/>
      <w:sz w:val="24"/>
      <w:szCs w:val="24"/>
      <w:lang w:bidi="hi-IN"/>
    </w:rPr>
  </w:style>
  <w:style w:type="numbering" w:customStyle="1" w:styleId="Styl83">
    <w:name w:val="Styl83"/>
    <w:uiPriority w:val="99"/>
    <w:rsid w:val="00462B69"/>
    <w:pPr>
      <w:numPr>
        <w:numId w:val="38"/>
      </w:numPr>
    </w:pPr>
  </w:style>
  <w:style w:type="paragraph" w:customStyle="1" w:styleId="pkt">
    <w:name w:val="pkt"/>
    <w:basedOn w:val="Normalny"/>
    <w:rsid w:val="00E2294F"/>
    <w:pPr>
      <w:spacing w:before="60" w:after="60"/>
      <w:ind w:left="851" w:hanging="295"/>
      <w:jc w:val="both"/>
    </w:pPr>
    <w:rPr>
      <w:color w:val="auto"/>
    </w:rPr>
  </w:style>
  <w:style w:type="paragraph" w:customStyle="1" w:styleId="Normalny1">
    <w:name w:val="Normalny1"/>
    <w:rsid w:val="00E2294F"/>
    <w:pPr>
      <w:spacing w:line="276" w:lineRule="auto"/>
    </w:pPr>
    <w:rPr>
      <w:rFonts w:ascii="Symbol" w:eastAsia="Symbol" w:hAnsi="Symbol" w:cs="Symbol"/>
      <w:sz w:val="22"/>
      <w:szCs w:val="22"/>
      <w:lang w:val="pl"/>
    </w:rPr>
  </w:style>
  <w:style w:type="paragraph" w:styleId="Poprawka">
    <w:name w:val="Revision"/>
    <w:hidden/>
    <w:uiPriority w:val="99"/>
    <w:semiHidden/>
    <w:rsid w:val="00643746"/>
    <w:rPr>
      <w:rFonts w:eastAsia="Times New Roman"/>
      <w:color w:val="000000"/>
      <w:sz w:val="24"/>
      <w:szCs w:val="24"/>
    </w:rPr>
  </w:style>
  <w:style w:type="character" w:customStyle="1" w:styleId="Nierozpoznanawzmianka1">
    <w:name w:val="Nierozpoznana wzmianka1"/>
    <w:uiPriority w:val="99"/>
    <w:semiHidden/>
    <w:unhideWhenUsed/>
    <w:rsid w:val="00964AF4"/>
    <w:rPr>
      <w:color w:val="605E5C"/>
      <w:shd w:val="clear" w:color="auto" w:fill="E1DFDD"/>
    </w:rPr>
  </w:style>
  <w:style w:type="character" w:styleId="Numerwiersza">
    <w:name w:val="line number"/>
    <w:basedOn w:val="Domylnaczcionkaakapitu"/>
    <w:uiPriority w:val="99"/>
    <w:semiHidden/>
    <w:unhideWhenUsed/>
    <w:rsid w:val="0008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866427">
      <w:bodyDiv w:val="1"/>
      <w:marLeft w:val="0"/>
      <w:marRight w:val="0"/>
      <w:marTop w:val="0"/>
      <w:marBottom w:val="0"/>
      <w:divBdr>
        <w:top w:val="none" w:sz="0" w:space="0" w:color="auto"/>
        <w:left w:val="none" w:sz="0" w:space="0" w:color="auto"/>
        <w:bottom w:val="none" w:sz="0" w:space="0" w:color="auto"/>
        <w:right w:val="none" w:sz="0" w:space="0" w:color="auto"/>
      </w:divBdr>
    </w:div>
    <w:div w:id="1074399125">
      <w:bodyDiv w:val="1"/>
      <w:marLeft w:val="0"/>
      <w:marRight w:val="0"/>
      <w:marTop w:val="0"/>
      <w:marBottom w:val="0"/>
      <w:divBdr>
        <w:top w:val="none" w:sz="0" w:space="0" w:color="auto"/>
        <w:left w:val="none" w:sz="0" w:space="0" w:color="auto"/>
        <w:bottom w:val="none" w:sz="0" w:space="0" w:color="auto"/>
        <w:right w:val="none" w:sz="0" w:space="0" w:color="auto"/>
      </w:divBdr>
    </w:div>
    <w:div w:id="1478258318">
      <w:bodyDiv w:val="1"/>
      <w:marLeft w:val="0"/>
      <w:marRight w:val="0"/>
      <w:marTop w:val="0"/>
      <w:marBottom w:val="0"/>
      <w:divBdr>
        <w:top w:val="none" w:sz="0" w:space="0" w:color="auto"/>
        <w:left w:val="none" w:sz="0" w:space="0" w:color="auto"/>
        <w:bottom w:val="none" w:sz="0" w:space="0" w:color="auto"/>
        <w:right w:val="none" w:sz="0" w:space="0" w:color="auto"/>
      </w:divBdr>
    </w:div>
    <w:div w:id="1806003199">
      <w:bodyDiv w:val="1"/>
      <w:marLeft w:val="0"/>
      <w:marRight w:val="0"/>
      <w:marTop w:val="0"/>
      <w:marBottom w:val="0"/>
      <w:divBdr>
        <w:top w:val="none" w:sz="0" w:space="0" w:color="auto"/>
        <w:left w:val="none" w:sz="0" w:space="0" w:color="auto"/>
        <w:bottom w:val="none" w:sz="0" w:space="0" w:color="auto"/>
        <w:right w:val="none" w:sz="0" w:space="0" w:color="auto"/>
      </w:divBdr>
    </w:div>
    <w:div w:id="187650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anguage xmlns="http://schemas.microsoft.com/sharepoint/v3">Polski</Language>
    <KomorkaOrganizacyjna xmlns="http://schemas.microsoft.com/sharepoint/v3">Wybór A</KomorkaOrganizacyjna>
    <Opis xmlns="http://schemas.microsoft.com/sharepoint/v3" xsi:nil="true"/>
    <NumerKancelaryjny xmlns="http://schemas.microsoft.com/sharepoint/v3" xsi:nil="true"/>
    <DokumentWazny xmlns="http://schemas.microsoft.com/sharepoint/v3">false</DokumentWazny>
    <KlauzulaTajnosci xmlns="http://schemas.microsoft.com/sharepoint/v3">JAWNE</KlauzulaTajnosci>
    <ZatwierdzonyPrzez xmlns="http://schemas.microsoft.com/sharepoint/v3" xsi:nil="true"/>
    <JednostkaWojskowa xmlns="http://schemas.microsoft.com/sharepoint/v3">DG RSZ</JednostkaWojskowa>
    <_dlc_DocId xmlns="f52873c2-5f31-4973-adda-d4235ece25bd">PEYA4Z2STNJ5-1786848945-983</_dlc_DocId>
    <_dlc_DocIdUrl xmlns="f52873c2-5f31-4973-adda-d4235ece25bd">
      <Url>https://iwspsz.ron.int/jiwspsz/rblog/2rblog/jwbezpod/26wog/kom/szp/_layouts/15/DocIdRedir.aspx?ID=PEYA4Z2STNJ5-1786848945-983</Url>
      <Description>PEYA4Z2STNJ5-1786848945-983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cm81eHB3Q1BDZVhlNkh1Ukc1eGhGRDBkSzRoRHZoa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TUG5KpKVDtTqRGByWnHZp08vR6sXLgDGbBYYOmHB0Zk=</DigestValue>
      </Reference>
      <Reference URI="#INFO">
        <DigestMethod Algorithm="http://www.w3.org/2001/04/xmlenc#sha256"/>
        <DigestValue>H4UdOng/BAblg2YL9V+snFPRhpj6xtxsWeaUvj6mGZY=</DigestValue>
      </Reference>
    </SignedInfo>
    <SignatureValue>rf0blQtXfXyYPkyRJyFcAoNkJ1MmwyRHSkAhYMQovTKxbfBH20rl0vVI52eUWNw21W/vK0yeTj5WHoAgh3AX8A==</SignatureValue>
    <Object Id="INFO">
      <ArrayOfString xmlns:xsd="http://www.w3.org/2001/XMLSchema" xmlns:xsi="http://www.w3.org/2001/XMLSchema-instance" xmlns="">
        <string>nro5xpwCPCeXe6HuRG5xhFD0dK4hDvhh</string>
      </ArrayOfString>
    </Object>
  </Signature>
</WrappedLabelInfo>
</file>

<file path=customXml/item5.xml><?xml version="1.0" encoding="utf-8"?>
<ct:contentTypeSchema xmlns:ct="http://schemas.microsoft.com/office/2006/metadata/contentType" xmlns:ma="http://schemas.microsoft.com/office/2006/metadata/properties/metaAttributes" ct:_="" ma:_="" ma:contentTypeName="Word" ma:contentTypeID="0x010100EA88FAC8E08B4012A42756AAADA623DA01002848AD243254B54B949791124F7C4F98" ma:contentTypeVersion="1" ma:contentTypeDescription="Utwórz nowy dokument typu Word" ma:contentTypeScope="" ma:versionID="0538c9cb643cee637fd7c4aea795f9a2">
  <xsd:schema xmlns:xsd="http://www.w3.org/2001/XMLSchema" xmlns:xs="http://www.w3.org/2001/XMLSchema" xmlns:p="http://schemas.microsoft.com/office/2006/metadata/properties" xmlns:ns1="http://schemas.microsoft.com/sharepoint/v3" xmlns:ns2="f52873c2-5f31-4973-adda-d4235ece25bd" targetNamespace="http://schemas.microsoft.com/office/2006/metadata/properties" ma:root="true" ma:fieldsID="4210e8f919d4ab715111e2f0843d83d1" ns1:_="" ns2:_="">
    <xsd:import namespace="http://schemas.microsoft.com/sharepoint/v3"/>
    <xsd:import namespace="f52873c2-5f31-4973-adda-d4235ece25bd"/>
    <xsd:element name="properties">
      <xsd:complexType>
        <xsd:sequence>
          <xsd:element name="documentManagement">
            <xsd:complexType>
              <xsd:all>
                <xsd:element ref="ns1:Opis" minOccurs="0"/>
                <xsd:element ref="ns1:ZatwierdzonyPrzez" minOccurs="0"/>
                <xsd:element ref="ns1:KomorkaOrganizacyjna" minOccurs="0"/>
                <xsd:element ref="ns1:JednostkaWojskowa" minOccurs="0"/>
                <xsd:element ref="ns1:KlauzulaTajnosci"/>
                <xsd:element ref="ns1:Language"/>
                <xsd:element ref="ns1:NumerKancelaryjny" minOccurs="0"/>
                <xsd:element ref="ns1:DokumentWazn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Opis" ma:index="8" nillable="true" ma:displayName="Opis" ma:description="Dodatkowe informacje o dokumencie" ma:internalName="Opis">
      <xsd:simpleType>
        <xsd:restriction base="dms:Note"/>
      </xsd:simpleType>
    </xsd:element>
    <xsd:element name="ZatwierdzonyPrzez" ma:index="9" nillable="true" ma:displayName="Zatwierdzony przez" ma:description="Stanowisko służbowe osoby, która podpisała/zatwierdziła dokument" ma:internalName="ZatwierdzonyPrzez">
      <xsd:simpleType>
        <xsd:restriction base="dms:Text"/>
      </xsd:simpleType>
    </xsd:element>
    <xsd:element name="KomorkaOrganizacyjna" ma:index="10" nillable="true" ma:displayName="Komórka organizacyjna" ma:default="Wybór A" ma:description="Komórka organizacyjna autora zgodnie z etatem" ma:format="Dropdown" ma:internalName="KomorkaOrganizacyjna">
      <xsd:simpleType>
        <xsd:union memberTypes="dms:Text">
          <xsd:simpleType>
            <xsd:restriction base="dms:Choice">
              <xsd:enumeration value="Wybór A"/>
              <xsd:enumeration value="Wybór B"/>
              <xsd:enumeration value="Wybór C"/>
            </xsd:restriction>
          </xsd:simpleType>
        </xsd:union>
      </xsd:simpleType>
    </xsd:element>
    <xsd:element name="JednostkaWojskowa" ma:index="11" nillable="true" ma:displayName="Jednostka Wojskowa" ma:default="DG RSZ" ma:format="Dropdown" ma:internalName="JednostkaWojskowa">
      <xsd:simpleType>
        <xsd:union memberTypes="dms:Text">
          <xsd:simpleType>
            <xsd:restriction base="dms:Choice">
              <xsd:enumeration value="DG RSZ"/>
              <xsd:enumeration value="MON"/>
              <xsd:enumeration value="SztGen"/>
              <xsd:enumeration value="DWLąd"/>
              <xsd:enumeration value="2 KZ"/>
              <xsd:enumeration value="WK P-W"/>
              <xsd:enumeration value="1DZ"/>
              <xsd:enumeration value="11DKPanc"/>
              <xsd:enumeration value="12DZ"/>
              <xsd:enumeration value="16DZ"/>
              <xsd:enumeration value="6BDSz"/>
              <xsd:enumeration value="25BKPow"/>
              <xsd:enumeration value="CWSD DG RSZ"/>
              <xsd:enumeration value="CSŁiL"/>
              <xsd:enumeration value="8bWRE"/>
              <xsd:enumeration value="2 ORel"/>
              <xsd:enumeration value="BWD WKP-W"/>
            </xsd:restriction>
          </xsd:simpleType>
        </xsd:union>
      </xsd:simpleType>
    </xsd:element>
    <xsd:element name="KlauzulaTajnosci" ma:index="12" ma:displayName="Klauzula tajności" ma:default="JAWNE" ma:description="Klasyfikacja niejawności dokumentu" ma:format="Dropdown" ma:internalName="KlauzulaTajnosci">
      <xsd:simpleType>
        <xsd:restriction base="dms:Choice">
          <xsd:enumeration value="JAWNE"/>
          <xsd:enumeration value="ZASTRZEŻONE"/>
        </xsd:restriction>
      </xsd:simpleType>
    </xsd:element>
    <xsd:element name="Language" ma:index="13" ma:displayName="Język" ma:default="Polski" ma:internalName="Language">
      <xsd:simpleType>
        <xsd:restriction base="dms:Choice">
          <xsd:enumeration value="Angielski"/>
          <xsd:enumeration value="Francuski"/>
          <xsd:enumeration value="Polski"/>
        </xsd:restriction>
      </xsd:simpleType>
    </xsd:element>
    <xsd:element name="NumerKancelaryjny" ma:index="14" nillable="true" ma:displayName="Numer kancelaryjny" ma:description="Numer kancelarii JW." ma:internalName="NumerKancelaryjny">
      <xsd:simpleType>
        <xsd:restriction base="dms:Text"/>
      </xsd:simpleType>
    </xsd:element>
    <xsd:element name="DokumentWazny" ma:index="15" nillable="true" ma:displayName="Ważny" ma:default="0" ma:description="Zaznaczona flaga oznacza ważny dokument." ma:internalName="DokumentWazny">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2873c2-5f31-4973-adda-d4235ece25bd"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7.xml><?xml version="1.0" encoding="utf-8"?>
<LongProperties xmlns="http://schemas.microsoft.com/office/2006/metadata/long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55F4D3-B681-4071-8C85-C0B7C370B032}">
  <ds:schemaRefs>
    <ds:schemaRef ds:uri="http://schemas.openxmlformats.org/officeDocument/2006/bibliography"/>
  </ds:schemaRefs>
</ds:datastoreItem>
</file>

<file path=customXml/itemProps2.xml><?xml version="1.0" encoding="utf-8"?>
<ds:datastoreItem xmlns:ds="http://schemas.openxmlformats.org/officeDocument/2006/customXml" ds:itemID="{FAFBCE22-BC15-4DE1-AAE4-0CBBBAB98AED}">
  <ds:schemaRefs>
    <ds:schemaRef ds:uri="http://schemas.microsoft.com/office/2006/metadata/properties"/>
    <ds:schemaRef ds:uri="http://schemas.microsoft.com/office/infopath/2007/PartnerControls"/>
    <ds:schemaRef ds:uri="http://schemas.microsoft.com/sharepoint/v3"/>
    <ds:schemaRef ds:uri="f52873c2-5f31-4973-adda-d4235ece25bd"/>
  </ds:schemaRefs>
</ds:datastoreItem>
</file>

<file path=customXml/itemProps3.xml><?xml version="1.0" encoding="utf-8"?>
<ds:datastoreItem xmlns:ds="http://schemas.openxmlformats.org/officeDocument/2006/customXml" ds:itemID="{7478DC70-1ED8-4982-BAB3-822E955AFE43}">
  <ds:schemaRefs>
    <ds:schemaRef ds:uri="http://schemas.microsoft.com/sharepoint/events"/>
  </ds:schemaRefs>
</ds:datastoreItem>
</file>

<file path=customXml/itemProps4.xml><?xml version="1.0" encoding="utf-8"?>
<ds:datastoreItem xmlns:ds="http://schemas.openxmlformats.org/officeDocument/2006/customXml" ds:itemID="{5D564709-C550-444F-8A00-39F9FB491F1B}">
  <ds:schemaRefs>
    <ds:schemaRef ds:uri="http://www.w3.org/2001/XMLSchema"/>
    <ds:schemaRef ds:uri="http://www.boldonjames.com/2016/02/Classifier/internal/wrappedLabelInfo"/>
    <ds:schemaRef ds:uri="http://www.w3.org/2000/09/xmldsig#"/>
    <ds:schemaRef ds:uri=""/>
  </ds:schemaRefs>
</ds:datastoreItem>
</file>

<file path=customXml/itemProps5.xml><?xml version="1.0" encoding="utf-8"?>
<ds:datastoreItem xmlns:ds="http://schemas.openxmlformats.org/officeDocument/2006/customXml" ds:itemID="{397CBE4E-A02F-4EC7-9A6D-52716C825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2873c2-5f31-4973-adda-d4235ece2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A173F9-7344-4799-A5DB-B7001316A629}">
  <ds:schemaRefs>
    <ds:schemaRef ds:uri="http://www.w3.org/2001/XMLSchema"/>
    <ds:schemaRef ds:uri="http://www.boldonjames.com/2008/01/sie/internal/label"/>
  </ds:schemaRefs>
</ds:datastoreItem>
</file>

<file path=customXml/itemProps7.xml><?xml version="1.0" encoding="utf-8"?>
<ds:datastoreItem xmlns:ds="http://schemas.openxmlformats.org/officeDocument/2006/customXml" ds:itemID="{0044FB50-6FF2-4236-A25D-24503987114D}">
  <ds:schemaRefs>
    <ds:schemaRef ds:uri="http://schemas.microsoft.com/office/2006/metadata/longProperties"/>
  </ds:schemaRefs>
</ds:datastoreItem>
</file>

<file path=customXml/itemProps8.xml><?xml version="1.0" encoding="utf-8"?>
<ds:datastoreItem xmlns:ds="http://schemas.openxmlformats.org/officeDocument/2006/customXml" ds:itemID="{22A934A2-0E54-4E6F-96DE-F86D10A325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1300</Words>
  <Characters>7804</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9086</CharactersWithSpaces>
  <SharedDoc>false</SharedDoc>
  <HLinks>
    <vt:vector size="72" baseType="variant">
      <vt:variant>
        <vt:i4>1179684</vt:i4>
      </vt:variant>
      <vt:variant>
        <vt:i4>33</vt:i4>
      </vt:variant>
      <vt:variant>
        <vt:i4>0</vt:i4>
      </vt:variant>
      <vt:variant>
        <vt:i4>5</vt:i4>
      </vt:variant>
      <vt:variant>
        <vt:lpwstr>https://portal.smartpzp.pl/26wog/module/lista_zadan</vt:lpwstr>
      </vt:variant>
      <vt:variant>
        <vt:lpwstr/>
      </vt:variant>
      <vt:variant>
        <vt:i4>4128768</vt:i4>
      </vt:variant>
      <vt:variant>
        <vt:i4>30</vt:i4>
      </vt:variant>
      <vt:variant>
        <vt:i4>0</vt:i4>
      </vt:variant>
      <vt:variant>
        <vt:i4>5</vt:i4>
      </vt:variant>
      <vt:variant>
        <vt:lpwstr>mailto:jw4809.zp@ron.mil.pl</vt:lpwstr>
      </vt:variant>
      <vt:variant>
        <vt:lpwstr/>
      </vt:variant>
      <vt:variant>
        <vt:i4>1179684</vt:i4>
      </vt:variant>
      <vt:variant>
        <vt:i4>27</vt:i4>
      </vt:variant>
      <vt:variant>
        <vt:i4>0</vt:i4>
      </vt:variant>
      <vt:variant>
        <vt:i4>5</vt:i4>
      </vt:variant>
      <vt:variant>
        <vt:lpwstr>https://portal.smartpzp.pl/26wog/module/lista_zadan</vt:lpwstr>
      </vt:variant>
      <vt:variant>
        <vt:lpwstr/>
      </vt:variant>
      <vt:variant>
        <vt:i4>2687031</vt:i4>
      </vt:variant>
      <vt:variant>
        <vt:i4>24</vt:i4>
      </vt:variant>
      <vt:variant>
        <vt:i4>0</vt:i4>
      </vt:variant>
      <vt:variant>
        <vt:i4>5</vt:i4>
      </vt:variant>
      <vt:variant>
        <vt:lpwstr>https://www.gov.pl/web/e-dowod/podpis-osobisty</vt:lpwstr>
      </vt:variant>
      <vt:variant>
        <vt:lpwstr/>
      </vt:variant>
      <vt:variant>
        <vt:i4>4128817</vt:i4>
      </vt:variant>
      <vt:variant>
        <vt:i4>21</vt:i4>
      </vt:variant>
      <vt:variant>
        <vt:i4>0</vt:i4>
      </vt:variant>
      <vt:variant>
        <vt:i4>5</vt:i4>
      </vt:variant>
      <vt:variant>
        <vt:lpwstr>https://www.gov.pl/web/gov/zaloz-profil-zaufany</vt:lpwstr>
      </vt:variant>
      <vt:variant>
        <vt:lpwstr/>
      </vt:variant>
      <vt:variant>
        <vt:i4>196695</vt:i4>
      </vt:variant>
      <vt:variant>
        <vt:i4>18</vt:i4>
      </vt:variant>
      <vt:variant>
        <vt:i4>0</vt:i4>
      </vt:variant>
      <vt:variant>
        <vt:i4>5</vt:i4>
      </vt:variant>
      <vt:variant>
        <vt:lpwstr>http://www.nccert.pl/kontakt.htm</vt:lpwstr>
      </vt:variant>
      <vt:variant>
        <vt:lpwstr/>
      </vt:variant>
      <vt:variant>
        <vt:i4>1179684</vt:i4>
      </vt:variant>
      <vt:variant>
        <vt:i4>15</vt:i4>
      </vt:variant>
      <vt:variant>
        <vt:i4>0</vt:i4>
      </vt:variant>
      <vt:variant>
        <vt:i4>5</vt:i4>
      </vt:variant>
      <vt:variant>
        <vt:lpwstr>https://portal.smartpzp.pl/26wog/module/lista_zadan</vt:lpwstr>
      </vt:variant>
      <vt:variant>
        <vt:lpwstr/>
      </vt:variant>
      <vt:variant>
        <vt:i4>1179684</vt:i4>
      </vt:variant>
      <vt:variant>
        <vt:i4>12</vt:i4>
      </vt:variant>
      <vt:variant>
        <vt:i4>0</vt:i4>
      </vt:variant>
      <vt:variant>
        <vt:i4>5</vt:i4>
      </vt:variant>
      <vt:variant>
        <vt:lpwstr>https://portal.smartpzp.pl/26wog/module/lista_zadan</vt:lpwstr>
      </vt:variant>
      <vt:variant>
        <vt:lpwstr/>
      </vt:variant>
      <vt:variant>
        <vt:i4>2621497</vt:i4>
      </vt:variant>
      <vt:variant>
        <vt:i4>9</vt:i4>
      </vt:variant>
      <vt:variant>
        <vt:i4>0</vt:i4>
      </vt:variant>
      <vt:variant>
        <vt:i4>5</vt:i4>
      </vt:variant>
      <vt:variant>
        <vt:lpwstr>https://komentarzpzp.pl/strona-glowna/dzial-ii/rozdzial-1/oddzial-1/art-85</vt:lpwstr>
      </vt:variant>
      <vt:variant>
        <vt:lpwstr/>
      </vt:variant>
      <vt:variant>
        <vt:i4>4128768</vt:i4>
      </vt:variant>
      <vt:variant>
        <vt:i4>6</vt:i4>
      </vt:variant>
      <vt:variant>
        <vt:i4>0</vt:i4>
      </vt:variant>
      <vt:variant>
        <vt:i4>5</vt:i4>
      </vt:variant>
      <vt:variant>
        <vt:lpwstr>mailto:jw4809.zp@ron.mil.pl</vt:lpwstr>
      </vt:variant>
      <vt:variant>
        <vt:lpwstr/>
      </vt:variant>
      <vt:variant>
        <vt:i4>1114128</vt:i4>
      </vt:variant>
      <vt:variant>
        <vt:i4>3</vt:i4>
      </vt:variant>
      <vt:variant>
        <vt:i4>0</vt:i4>
      </vt:variant>
      <vt:variant>
        <vt:i4>5</vt:i4>
      </vt:variant>
      <vt:variant>
        <vt:lpwstr>https://www.26wog.wp.mil.pl/</vt:lpwstr>
      </vt:variant>
      <vt:variant>
        <vt:lpwstr/>
      </vt:variant>
      <vt:variant>
        <vt:i4>1179684</vt:i4>
      </vt:variant>
      <vt:variant>
        <vt:i4>0</vt:i4>
      </vt:variant>
      <vt:variant>
        <vt:i4>0</vt:i4>
      </vt:variant>
      <vt:variant>
        <vt:i4>5</vt:i4>
      </vt:variant>
      <vt:variant>
        <vt:lpwstr>https://portal.smartpzp.pl/26wog/module/lista_zadan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cp:keywords/>
  <dc:description/>
  <cp:lastModifiedBy>Dane Ukryte</cp:lastModifiedBy>
  <cp:revision>39</cp:revision>
  <cp:lastPrinted>2025-10-10T07:51:00Z</cp:lastPrinted>
  <dcterms:created xsi:type="dcterms:W3CDTF">2023-09-14T10:53:00Z</dcterms:created>
  <dcterms:modified xsi:type="dcterms:W3CDTF">2026-03-24T12:50:00Z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6049da71-f419-4087-9c10-e09e17b2df3d</vt:lpwstr>
  </property>
  <property fmtid="{D5CDD505-2E9C-101B-9397-08002B2CF9AE}" pid="3" name="bjSaver">
    <vt:lpwstr>q5J1/DovwNWXTATot3xsRrboLpbK2eOy</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_dlc_DocId">
    <vt:lpwstr>PEYA4Z2STNJ5-1786848945-425</vt:lpwstr>
  </property>
  <property fmtid="{D5CDD505-2E9C-101B-9397-08002B2CF9AE}" pid="7" name="_dlc_DocIdItemGuid">
    <vt:lpwstr>092b7611-5ebe-4667-86af-e5146dfafc49</vt:lpwstr>
  </property>
  <property fmtid="{D5CDD505-2E9C-101B-9397-08002B2CF9AE}" pid="8" name="_dlc_DocIdUrl">
    <vt:lpwstr>https://iwspsz.ron.int/jiwspsz/rblog/2rblog/jwbezpod/26wog/kom/szp/_layouts/15/DocIdRedir.aspx?ID=PEYA4Z2STNJ5-1786848945-425, PEYA4Z2STNJ5-1786848945-425</vt:lpwstr>
  </property>
  <property fmtid="{D5CDD505-2E9C-101B-9397-08002B2CF9AE}" pid="9" name="s5636:Creator type=author">
    <vt:lpwstr>pracownik</vt:lpwstr>
  </property>
  <property fmtid="{D5CDD505-2E9C-101B-9397-08002B2CF9AE}" pid="10" name="s5636:Creator type=organization">
    <vt:lpwstr>MILNET-Z</vt:lpwstr>
  </property>
  <property fmtid="{D5CDD505-2E9C-101B-9397-08002B2CF9AE}" pid="11" name="ContentTypeId">
    <vt:lpwstr>0x010100EA88FAC8E08B4012A42756AAADA623DA01002848AD243254B54B949791124F7C4F98</vt:lpwstr>
  </property>
  <property fmtid="{D5CDD505-2E9C-101B-9397-08002B2CF9AE}" pid="12" name="bjPortionMark">
    <vt:lpwstr>[JAW]</vt:lpwstr>
  </property>
  <property fmtid="{D5CDD505-2E9C-101B-9397-08002B2CF9AE}" pid="13" name="bjpmDocIH">
    <vt:lpwstr>zYQ4Zgx1H4HRbx8DlUxUA4HQBx7nR7Ss</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y fmtid="{D5CDD505-2E9C-101B-9397-08002B2CF9AE}" pid="16" name="s5636:Creator type=IP">
    <vt:lpwstr>10.60.165.138</vt:lpwstr>
  </property>
</Properties>
</file>